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5B332B" w:rsidP="00AD481B" w:rsidRDefault="005B332B" w14:paraId="26A3C0BB" w14:textId="77777777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p w:rsidR="005B332B" w:rsidP="005B332B" w:rsidRDefault="005B332B" w14:paraId="73258518" w14:textId="77777777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80E9E0B" w14:textId="77777777"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381140" w:rsidP="00381140" w:rsidRDefault="00381140" w14:paraId="7A568C83" w14:textId="5CD44206">
            <w:r w:rsidRPr="00CE613F">
              <w:t>WYDZIAŁ INFORMATYKI I ZARZĄDZANIA</w:t>
            </w:r>
          </w:p>
          <w:p w:rsidRPr="00CE613F" w:rsidR="005B332B" w:rsidP="00381140" w:rsidRDefault="005B332B" w14:paraId="55F5C93A" w14:textId="77777777"/>
          <w:p w:rsidR="00041381" w:rsidP="00041381" w:rsidRDefault="00041381" w14:paraId="65596AC2" w14:textId="77777777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P="005C16CA" w:rsidRDefault="005C16CA" w14:paraId="32618758" w14:textId="77777777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>w języku polskim</w:t>
            </w:r>
            <w:r w:rsidR="00346B77">
              <w:t xml:space="preserve"> </w:t>
            </w:r>
            <w:r w:rsidR="00966D15">
              <w:t>Zarządzanie marką osobistą</w:t>
            </w:r>
          </w:p>
          <w:p w:rsidRPr="00966D15" w:rsidR="005C16CA" w:rsidP="00346B77" w:rsidRDefault="005C16CA" w14:paraId="6291FFE7" w14:textId="77777777">
            <w:pPr>
              <w:ind w:left="560" w:hanging="560"/>
              <w:outlineLvl w:val="1"/>
              <w:rPr>
                <w:b/>
                <w:bCs/>
                <w:lang w:eastAsia="pl-PL"/>
              </w:rPr>
            </w:pPr>
            <w:r w:rsidRPr="00346B77">
              <w:rPr>
                <w:b/>
              </w:rPr>
              <w:t xml:space="preserve">Nazwa </w:t>
            </w:r>
            <w:r w:rsidRPr="00346B77" w:rsidR="00C24AE7">
              <w:rPr>
                <w:b/>
              </w:rPr>
              <w:t xml:space="preserve">przedmiotu </w:t>
            </w:r>
            <w:r w:rsidRPr="00346B77">
              <w:rPr>
                <w:b/>
              </w:rPr>
              <w:t>w języku angielskim</w:t>
            </w:r>
            <w:r w:rsidR="00EA3766">
              <w:t xml:space="preserve"> </w:t>
            </w:r>
            <w:r w:rsidRPr="00966D15" w:rsidR="00966D15">
              <w:rPr>
                <w:b/>
                <w:bCs/>
                <w:lang w:eastAsia="pl-PL"/>
              </w:rPr>
              <w:t xml:space="preserve">Personal </w:t>
            </w:r>
            <w:proofErr w:type="spellStart"/>
            <w:r w:rsidRPr="00966D15" w:rsidR="00966D15">
              <w:rPr>
                <w:b/>
                <w:bCs/>
                <w:lang w:eastAsia="pl-PL"/>
              </w:rPr>
              <w:t>branding</w:t>
            </w:r>
            <w:proofErr w:type="spellEnd"/>
          </w:p>
          <w:p w:rsidR="002C4A38" w:rsidRDefault="00D552A5" w14:paraId="16131EF5" w14:textId="77777777">
            <w:pPr>
              <w:pStyle w:val="Nagwek2"/>
            </w:pPr>
            <w:r>
              <w:t>Kierunek studiów</w:t>
            </w:r>
            <w:r w:rsidR="002C4A38">
              <w:t xml:space="preserve"> (jeśli dotyczy):</w:t>
            </w:r>
            <w:r w:rsidR="00346B77">
              <w:t xml:space="preserve"> Zarzadzanie</w:t>
            </w:r>
          </w:p>
          <w:p w:rsidR="00D552A5" w:rsidRDefault="009E431C" w14:paraId="76974EE7" w14:textId="12AA439B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Pr="00937B8D" w:rsidR="00937B8D">
              <w:t>Human Resource Management</w:t>
            </w:r>
          </w:p>
          <w:p w:rsidRPr="005B332B" w:rsidR="005B332B" w:rsidP="005B332B" w:rsidRDefault="005B332B" w14:paraId="28F05EDC" w14:textId="106E1A36">
            <w:pPr>
              <w:rPr>
                <w:b/>
                <w:bCs/>
              </w:rPr>
            </w:pPr>
            <w:r w:rsidRPr="001B1466">
              <w:rPr>
                <w:b/>
                <w:bCs/>
              </w:rPr>
              <w:t xml:space="preserve">Profil: </w:t>
            </w:r>
            <w:proofErr w:type="spellStart"/>
            <w:r w:rsidRPr="001B1466">
              <w:rPr>
                <w:b/>
                <w:bCs/>
              </w:rPr>
              <w:t>ogólnoakademicki</w:t>
            </w:r>
            <w:proofErr w:type="spellEnd"/>
          </w:p>
          <w:p w:rsidR="00D552A5" w:rsidRDefault="00794A39" w14:paraId="25BAF313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D552A5">
              <w:rPr>
                <w:b/>
                <w:bCs/>
              </w:rPr>
              <w:t>II stopień, stacjonarn</w:t>
            </w:r>
            <w:r w:rsidR="002C4A38">
              <w:rPr>
                <w:b/>
                <w:bCs/>
              </w:rPr>
              <w:t>a</w:t>
            </w:r>
            <w:r w:rsidR="00381140">
              <w:rPr>
                <w:b/>
                <w:bCs/>
              </w:rPr>
              <w:t xml:space="preserve"> </w:t>
            </w:r>
          </w:p>
          <w:p w:rsidR="00D552A5" w:rsidRDefault="00D552A5" w14:paraId="100BDCD3" w14:textId="77777777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EA3766">
              <w:rPr>
                <w:b/>
                <w:bCs/>
              </w:rPr>
              <w:t>wybieralny</w:t>
            </w:r>
            <w:r w:rsidR="002C4A38">
              <w:rPr>
                <w:b/>
                <w:bCs/>
              </w:rPr>
              <w:t xml:space="preserve"> </w:t>
            </w:r>
          </w:p>
          <w:p w:rsidRPr="00966D15" w:rsidR="00D552A5" w:rsidRDefault="00D552A5" w14:paraId="3223319E" w14:textId="0A0959C6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966D15" w:rsidR="00966D15">
              <w:rPr>
                <w:b/>
                <w:bCs/>
                <w:lang w:eastAsia="pl-PL"/>
              </w:rPr>
              <w:t>ZMZ2655</w:t>
            </w:r>
          </w:p>
          <w:p w:rsidRPr="00874AAA" w:rsidR="009A3831" w:rsidP="00ED7792" w:rsidRDefault="00874AAA" w14:paraId="0B333F43" w14:textId="77777777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  <w:tr w:rsidR="00794A39" w14:paraId="56CCD004" w14:textId="77777777"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794A39" w:rsidP="00041381" w:rsidRDefault="00794A39" w14:paraId="73D1E861" w14:textId="77777777"/>
        </w:tc>
      </w:tr>
    </w:tbl>
    <w:p w:rsidR="003C37E7" w:rsidRDefault="003C37E7" w14:paraId="0A55102F" w14:textId="77777777">
      <w:pPr>
        <w:rPr>
          <w:sz w:val="12"/>
          <w:szCs w:val="12"/>
        </w:rPr>
      </w:pPr>
    </w:p>
    <w:p w:rsidR="005C16CA" w:rsidRDefault="005C16CA" w14:paraId="7C5A8FAC" w14:textId="77777777">
      <w:pPr>
        <w:rPr>
          <w:sz w:val="12"/>
          <w:szCs w:val="12"/>
        </w:rPr>
      </w:pPr>
    </w:p>
    <w:p w:rsidR="005C16CA" w:rsidRDefault="005C16CA" w14:paraId="3946A6F5" w14:textId="77777777">
      <w:pPr>
        <w:rPr>
          <w:sz w:val="12"/>
          <w:szCs w:val="1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715"/>
        <w:gridCol w:w="1117"/>
        <w:gridCol w:w="1257"/>
        <w:gridCol w:w="1426"/>
        <w:gridCol w:w="1241"/>
        <w:gridCol w:w="1304"/>
      </w:tblGrid>
      <w:tr w:rsidRPr="00937B8D" w:rsidR="00937B8D" w:rsidTr="00116E67" w14:paraId="15D37A18" w14:textId="77777777">
        <w:tc>
          <w:tcPr>
            <w:tcW w:w="2715" w:type="dxa"/>
          </w:tcPr>
          <w:p w:rsidRPr="00937B8D" w:rsidR="0096719C" w:rsidRDefault="0096719C" w14:paraId="667FC704" w14:textId="77777777">
            <w:pPr>
              <w:rPr>
                <w:sz w:val="22"/>
                <w:szCs w:val="22"/>
              </w:rPr>
            </w:pPr>
          </w:p>
        </w:tc>
        <w:tc>
          <w:tcPr>
            <w:tcW w:w="1117" w:type="dxa"/>
          </w:tcPr>
          <w:p w:rsidRPr="00937B8D" w:rsidR="0096719C" w:rsidRDefault="0096719C" w14:paraId="4F02BF44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Wykład</w:t>
            </w:r>
          </w:p>
        </w:tc>
        <w:tc>
          <w:tcPr>
            <w:tcW w:w="1257" w:type="dxa"/>
          </w:tcPr>
          <w:p w:rsidRPr="00937B8D" w:rsidR="0096719C" w:rsidRDefault="0096719C" w14:paraId="3770733D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Pr="00937B8D" w:rsidR="0096719C" w:rsidRDefault="0096719C" w14:paraId="7001B556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Laboratorium</w:t>
            </w:r>
          </w:p>
        </w:tc>
        <w:tc>
          <w:tcPr>
            <w:tcW w:w="1241" w:type="dxa"/>
          </w:tcPr>
          <w:p w:rsidRPr="00937B8D" w:rsidR="0096719C" w:rsidRDefault="0096719C" w14:paraId="0C969DB4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Pr="00937B8D" w:rsidR="0096719C" w:rsidRDefault="0096719C" w14:paraId="092CC6CE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Seminarium</w:t>
            </w:r>
          </w:p>
        </w:tc>
      </w:tr>
      <w:tr w:rsidRPr="00937B8D" w:rsidR="00937B8D" w:rsidTr="00116E67" w14:paraId="749BD5DE" w14:textId="77777777">
        <w:tc>
          <w:tcPr>
            <w:tcW w:w="2715" w:type="dxa"/>
          </w:tcPr>
          <w:p w:rsidRPr="00937B8D" w:rsidR="0096719C" w:rsidP="00EB330B" w:rsidRDefault="00BE27A3" w14:paraId="6CFFB977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L</w:t>
            </w:r>
            <w:r w:rsidRPr="00937B8D" w:rsidR="0096719C">
              <w:rPr>
                <w:sz w:val="22"/>
                <w:szCs w:val="22"/>
              </w:rPr>
              <w:t>iczba godzin</w:t>
            </w:r>
            <w:r w:rsidRPr="00937B8D"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17" w:type="dxa"/>
          </w:tcPr>
          <w:p w:rsidRPr="00937B8D" w:rsidR="0096719C" w:rsidP="00DA525E" w:rsidRDefault="0096719C" w14:paraId="297B06C3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Pr="00937B8D" w:rsidR="0096719C" w:rsidP="00DA525E" w:rsidRDefault="0096719C" w14:paraId="6FBF3C7B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937B8D" w:rsidR="0096719C" w:rsidP="00DA525E" w:rsidRDefault="0096719C" w14:paraId="16802C21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Pr="00937B8D" w:rsidR="0096719C" w:rsidP="00DA525E" w:rsidRDefault="0096719C" w14:paraId="4E29A1C3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937B8D" w:rsidR="0096719C" w:rsidP="00937B8D" w:rsidRDefault="00116E67" w14:paraId="2E2FA363" w14:textId="77777777">
            <w:pPr>
              <w:jc w:val="center"/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30</w:t>
            </w:r>
          </w:p>
        </w:tc>
      </w:tr>
      <w:tr w:rsidRPr="00937B8D" w:rsidR="00937B8D" w:rsidTr="00116E67" w14:paraId="281D05AF" w14:textId="77777777">
        <w:tc>
          <w:tcPr>
            <w:tcW w:w="2715" w:type="dxa"/>
          </w:tcPr>
          <w:p w:rsidRPr="00937B8D" w:rsidR="00EB330B" w:rsidP="00EB330B" w:rsidRDefault="00EB330B" w14:paraId="19689BBD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Liczba godzin całkowitego nakładu pracy studenta (CNPS</w:t>
            </w:r>
            <w:r w:rsidRPr="00937B8D" w:rsidR="00DA525E">
              <w:rPr>
                <w:sz w:val="22"/>
                <w:szCs w:val="22"/>
              </w:rPr>
              <w:t>)</w:t>
            </w:r>
          </w:p>
        </w:tc>
        <w:tc>
          <w:tcPr>
            <w:tcW w:w="1117" w:type="dxa"/>
          </w:tcPr>
          <w:p w:rsidRPr="00937B8D" w:rsidR="00EB330B" w:rsidP="00DA525E" w:rsidRDefault="00EB330B" w14:paraId="5D2B5F53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Pr="00937B8D" w:rsidR="00EB330B" w:rsidP="00DA525E" w:rsidRDefault="00EB330B" w14:paraId="63F4DFCC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937B8D" w:rsidR="00EB330B" w:rsidP="00DA525E" w:rsidRDefault="00EB330B" w14:paraId="443A7D7C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Pr="00937B8D" w:rsidR="00EB330B" w:rsidP="00DA525E" w:rsidRDefault="00EB330B" w14:paraId="12ECD8D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937B8D" w:rsidR="00EB330B" w:rsidP="00937B8D" w:rsidRDefault="00937B8D" w14:paraId="23484F75" w14:textId="6547EE50">
            <w:pPr>
              <w:jc w:val="center"/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6</w:t>
            </w:r>
            <w:r w:rsidRPr="00937B8D" w:rsidR="00D2207B">
              <w:rPr>
                <w:sz w:val="22"/>
                <w:szCs w:val="22"/>
              </w:rPr>
              <w:t>0</w:t>
            </w:r>
          </w:p>
        </w:tc>
      </w:tr>
      <w:tr w:rsidRPr="00937B8D" w:rsidR="00937B8D" w:rsidTr="00116E67" w14:paraId="1A1CE8B3" w14:textId="77777777">
        <w:tc>
          <w:tcPr>
            <w:tcW w:w="2715" w:type="dxa"/>
          </w:tcPr>
          <w:p w:rsidRPr="00937B8D" w:rsidR="00116E67" w:rsidP="00116E67" w:rsidRDefault="00116E67" w14:paraId="7C6FDDAB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Forma zaliczenia</w:t>
            </w:r>
          </w:p>
        </w:tc>
        <w:tc>
          <w:tcPr>
            <w:tcW w:w="1117" w:type="dxa"/>
          </w:tcPr>
          <w:p w:rsidRPr="00937B8D" w:rsidR="00116E67" w:rsidP="00116E67" w:rsidRDefault="00116E67" w14:paraId="6A97D3D1" w14:textId="77777777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:rsidRPr="00937B8D" w:rsidR="00116E67" w:rsidP="00116E67" w:rsidRDefault="00116E67" w14:paraId="5DA5EBF0" w14:textId="77777777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Pr="00937B8D" w:rsidR="00116E67" w:rsidP="00116E67" w:rsidRDefault="00116E67" w14:paraId="41594F6C" w14:textId="77777777">
            <w:pPr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Pr="00937B8D" w:rsidR="00116E67" w:rsidP="00116E67" w:rsidRDefault="00116E67" w14:paraId="1A48B808" w14:textId="77777777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Pr="00937B8D" w:rsidR="00116E67" w:rsidP="00937B8D" w:rsidRDefault="00116E67" w14:paraId="72C8BD8E" w14:textId="751F2F00">
            <w:pPr>
              <w:jc w:val="center"/>
              <w:rPr>
                <w:sz w:val="20"/>
                <w:szCs w:val="20"/>
              </w:rPr>
            </w:pPr>
            <w:r w:rsidRPr="00937B8D">
              <w:rPr>
                <w:sz w:val="20"/>
                <w:szCs w:val="20"/>
              </w:rPr>
              <w:t>zaliczenie na ocenę</w:t>
            </w:r>
          </w:p>
        </w:tc>
      </w:tr>
      <w:tr w:rsidRPr="00937B8D" w:rsidR="00937B8D" w:rsidTr="00116E67" w14:paraId="7C16106F" w14:textId="77777777">
        <w:tc>
          <w:tcPr>
            <w:tcW w:w="2715" w:type="dxa"/>
          </w:tcPr>
          <w:p w:rsidRPr="00937B8D" w:rsidR="00116E67" w:rsidP="00116E67" w:rsidRDefault="00116E67" w14:paraId="6217D518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17" w:type="dxa"/>
          </w:tcPr>
          <w:p w:rsidRPr="00937B8D" w:rsidR="00116E67" w:rsidP="00116E67" w:rsidRDefault="00116E67" w14:paraId="4756F128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Pr="00937B8D" w:rsidR="00116E67" w:rsidP="00116E67" w:rsidRDefault="00116E67" w14:paraId="6D6E5389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937B8D" w:rsidR="00116E67" w:rsidP="00116E67" w:rsidRDefault="00116E67" w14:paraId="3C879DF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Pr="00937B8D" w:rsidR="00116E67" w:rsidP="00116E67" w:rsidRDefault="00116E67" w14:paraId="39C3D57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937B8D" w:rsidR="00116E67" w:rsidP="00937B8D" w:rsidRDefault="00116E67" w14:paraId="28E1DE33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937B8D" w:rsidR="00937B8D" w:rsidTr="00116E67" w14:paraId="2912FD50" w14:textId="77777777">
        <w:tc>
          <w:tcPr>
            <w:tcW w:w="2715" w:type="dxa"/>
          </w:tcPr>
          <w:p w:rsidRPr="00937B8D" w:rsidR="00116E67" w:rsidP="00116E67" w:rsidRDefault="00116E67" w14:paraId="75815E38" w14:textId="77777777">
            <w:pPr>
              <w:rPr>
                <w:sz w:val="20"/>
                <w:szCs w:val="20"/>
              </w:rPr>
            </w:pPr>
            <w:r w:rsidRPr="00937B8D">
              <w:rPr>
                <w:sz w:val="20"/>
                <w:szCs w:val="20"/>
              </w:rPr>
              <w:t>Liczba punktów ECTS</w:t>
            </w:r>
          </w:p>
        </w:tc>
        <w:tc>
          <w:tcPr>
            <w:tcW w:w="1117" w:type="dxa"/>
          </w:tcPr>
          <w:p w:rsidRPr="00937B8D" w:rsidR="00116E67" w:rsidP="00116E67" w:rsidRDefault="00116E67" w14:paraId="7F0879C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Pr="00937B8D" w:rsidR="00116E67" w:rsidP="00116E67" w:rsidRDefault="00116E67" w14:paraId="03340B94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937B8D" w:rsidR="00116E67" w:rsidP="00116E67" w:rsidRDefault="00116E67" w14:paraId="7EACE93B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Pr="00937B8D" w:rsidR="00116E67" w:rsidP="00116E67" w:rsidRDefault="00116E67" w14:paraId="4A7C6CAE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937B8D" w:rsidR="00116E67" w:rsidP="00937B8D" w:rsidRDefault="00937B8D" w14:paraId="22621D83" w14:textId="58B84298">
            <w:pPr>
              <w:jc w:val="center"/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2</w:t>
            </w:r>
          </w:p>
        </w:tc>
      </w:tr>
      <w:tr w:rsidRPr="00937B8D" w:rsidR="00937B8D" w:rsidTr="00116E67" w14:paraId="0ECB6093" w14:textId="77777777">
        <w:tc>
          <w:tcPr>
            <w:tcW w:w="2715" w:type="dxa"/>
          </w:tcPr>
          <w:p w:rsidRPr="00937B8D" w:rsidR="00116E67" w:rsidP="00116E67" w:rsidRDefault="00116E67" w14:paraId="588CADEB" w14:textId="77777777">
            <w:pPr>
              <w:jc w:val="right"/>
              <w:rPr>
                <w:sz w:val="20"/>
                <w:szCs w:val="20"/>
              </w:rPr>
            </w:pPr>
            <w:r w:rsidRPr="00937B8D">
              <w:rPr>
                <w:sz w:val="20"/>
                <w:szCs w:val="20"/>
              </w:rPr>
              <w:t xml:space="preserve">w tym liczba punktów odpowiadająca zajęciom </w:t>
            </w:r>
          </w:p>
          <w:p w:rsidRPr="00937B8D" w:rsidR="00116E67" w:rsidP="00116E67" w:rsidRDefault="00116E67" w14:paraId="27F8F1A1" w14:textId="77777777">
            <w:pPr>
              <w:jc w:val="right"/>
              <w:rPr>
                <w:sz w:val="20"/>
                <w:szCs w:val="20"/>
              </w:rPr>
            </w:pPr>
            <w:r w:rsidRPr="00937B8D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17" w:type="dxa"/>
          </w:tcPr>
          <w:p w:rsidRPr="00937B8D" w:rsidR="00116E67" w:rsidP="00116E67" w:rsidRDefault="00116E67" w14:paraId="145A7E7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Pr="00937B8D" w:rsidR="00116E67" w:rsidP="00116E67" w:rsidRDefault="00116E67" w14:paraId="6EB3427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937B8D" w:rsidR="00116E67" w:rsidP="00116E67" w:rsidRDefault="00116E67" w14:paraId="6E0902BA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Pr="00937B8D" w:rsidR="00116E67" w:rsidP="00116E67" w:rsidRDefault="00116E67" w14:paraId="6ABA8863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937B8D" w:rsidR="00116E67" w:rsidP="00937B8D" w:rsidRDefault="00937B8D" w14:paraId="110F30AF" w14:textId="2FDF9896">
            <w:pPr>
              <w:jc w:val="center"/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2</w:t>
            </w:r>
          </w:p>
        </w:tc>
      </w:tr>
      <w:tr w:rsidRPr="00937B8D" w:rsidR="00937B8D" w:rsidTr="00116E67" w14:paraId="35B691DC" w14:textId="77777777">
        <w:tc>
          <w:tcPr>
            <w:tcW w:w="2715" w:type="dxa"/>
          </w:tcPr>
          <w:p w:rsidRPr="00937B8D" w:rsidR="00116E67" w:rsidP="00116E67" w:rsidRDefault="00116E67" w14:paraId="2B44A751" w14:textId="77777777">
            <w:pPr>
              <w:jc w:val="right"/>
              <w:rPr>
                <w:sz w:val="20"/>
                <w:szCs w:val="20"/>
              </w:rPr>
            </w:pPr>
            <w:r w:rsidRPr="00937B8D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17" w:type="dxa"/>
          </w:tcPr>
          <w:p w:rsidRPr="00937B8D" w:rsidR="00116E67" w:rsidP="00116E67" w:rsidRDefault="00116E67" w14:paraId="03D3A5F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Pr="00937B8D" w:rsidR="00116E67" w:rsidP="00116E67" w:rsidRDefault="00116E67" w14:paraId="6991EE6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937B8D" w:rsidR="00116E67" w:rsidP="00116E67" w:rsidRDefault="00116E67" w14:paraId="1E730BA8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Pr="00937B8D" w:rsidR="00116E67" w:rsidP="00116E67" w:rsidRDefault="00116E67" w14:paraId="3E92EEA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937B8D" w:rsidR="00116E67" w:rsidP="00937B8D" w:rsidRDefault="00937B8D" w14:paraId="25D9F5C7" w14:textId="0B35A435">
            <w:pPr>
              <w:jc w:val="center"/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1,4</w:t>
            </w:r>
          </w:p>
        </w:tc>
      </w:tr>
    </w:tbl>
    <w:p w:rsidR="005C16CA" w:rsidRDefault="005C16CA" w14:paraId="34852375" w14:textId="77777777">
      <w:pPr>
        <w:rPr>
          <w:sz w:val="12"/>
          <w:szCs w:val="12"/>
        </w:rPr>
      </w:pPr>
    </w:p>
    <w:p w:rsidRPr="003C37E7" w:rsidR="003C37E7" w:rsidRDefault="003C37E7" w14:paraId="72AE1B23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5F8DF52F" w14:paraId="6A15BEED" w14:textId="77777777">
        <w:trPr>
          <w:trHeight w:val="779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D552A5" w:rsidP="002B5912" w:rsidRDefault="00D552A5" w14:paraId="1C54138A" w14:textId="77777777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:rsidRPr="00E305E2" w:rsidR="005C16CA" w:rsidP="005C16CA" w:rsidRDefault="00937B8D" w14:paraId="607E587E" w14:textId="3B2FD9E1">
            <w:pPr>
              <w:rPr>
                <w:sz w:val="20"/>
                <w:szCs w:val="20"/>
              </w:rPr>
            </w:pPr>
            <w:r w:rsidRPr="5F8DF52F" w:rsidR="3DB983D5">
              <w:rPr>
                <w:sz w:val="20"/>
                <w:szCs w:val="20"/>
              </w:rPr>
              <w:t>Podstawowa wiedza z zakresu nauk społecznych</w:t>
            </w:r>
          </w:p>
        </w:tc>
      </w:tr>
    </w:tbl>
    <w:p w:rsidR="003C37E7" w:rsidRDefault="003C37E7" w14:paraId="5F4A6C2D" w14:textId="77777777">
      <w:pPr>
        <w:rPr>
          <w:sz w:val="12"/>
          <w:szCs w:val="12"/>
        </w:rPr>
      </w:pPr>
    </w:p>
    <w:p w:rsidR="009E23F5" w:rsidRDefault="009E23F5" w14:paraId="4524F1A2" w14:textId="6AF0329A">
      <w:pPr>
        <w:rPr>
          <w:sz w:val="12"/>
          <w:szCs w:val="1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060"/>
      </w:tblGrid>
      <w:tr w:rsidRPr="001A43C0" w:rsidR="009E23F5" w:rsidTr="5F8DF52F" w14:paraId="489DBDA2" w14:textId="77777777">
        <w:tc>
          <w:tcPr>
            <w:tcW w:w="9210" w:type="dxa"/>
            <w:tcMar/>
          </w:tcPr>
          <w:p w:rsidR="005C16CA" w:rsidP="00E13EF3" w:rsidRDefault="009E23F5" w14:paraId="3556B449" w14:textId="77777777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Pr="00937B8D" w:rsidR="00D2207B" w:rsidP="00E13EF3" w:rsidRDefault="00D2207B" w14:paraId="5A4F2597" w14:textId="77777777">
            <w:pPr>
              <w:jc w:val="center"/>
              <w:rPr>
                <w:b/>
              </w:rPr>
            </w:pPr>
          </w:p>
          <w:p w:rsidRPr="00937B8D" w:rsidR="00D2207B" w:rsidP="00D2207B" w:rsidRDefault="00D2207B" w14:paraId="2962003A" w14:textId="15E8F347">
            <w:pPr>
              <w:jc w:val="both"/>
            </w:pPr>
            <w:r w:rsidR="00D2207B">
              <w:rPr/>
              <w:t>C</w:t>
            </w:r>
            <w:r w:rsidR="00966D15">
              <w:rPr/>
              <w:t xml:space="preserve">1. Zapoznanie studentów z koncepcjami i narzędziami związanymi z zastosowaniem koncepcji reklamy i marketingu do </w:t>
            </w:r>
            <w:r w:rsidR="0A0C30C1">
              <w:rPr/>
              <w:t>zarządzania marką osobistą.</w:t>
            </w:r>
          </w:p>
          <w:p w:rsidR="00966D15" w:rsidP="00966D15" w:rsidRDefault="00D2207B" w14:paraId="2FAF79E7" w14:textId="54AB18D3">
            <w:pPr>
              <w:jc w:val="both"/>
            </w:pPr>
            <w:r w:rsidR="00D2207B">
              <w:rPr/>
              <w:t>C2</w:t>
            </w:r>
            <w:r w:rsidR="00966D15">
              <w:rPr/>
              <w:t>. Zapoznanie studentów z koncepcjami i narzędziami związanymi z różnymi strategiami związanymi z budowaniem, pomiarem i zarządzaniem marką</w:t>
            </w:r>
            <w:r w:rsidR="62909249">
              <w:rPr/>
              <w:t xml:space="preserve"> osobistą.</w:t>
            </w:r>
          </w:p>
          <w:p w:rsidRPr="00937B8D" w:rsidR="00EB2170" w:rsidP="00966D15" w:rsidRDefault="00EB2170" w14:paraId="1789D6F3" w14:textId="77777777">
            <w:pPr>
              <w:jc w:val="both"/>
            </w:pPr>
          </w:p>
          <w:p w:rsidRPr="001A43C0" w:rsidR="009E23F5" w:rsidP="00D2207B" w:rsidRDefault="009E23F5" w14:paraId="79E45BAC" w14:textId="77777777">
            <w:pPr>
              <w:jc w:val="both"/>
              <w:rPr>
                <w:sz w:val="12"/>
                <w:szCs w:val="12"/>
              </w:rPr>
            </w:pPr>
          </w:p>
        </w:tc>
      </w:tr>
    </w:tbl>
    <w:p w:rsidR="009E23F5" w:rsidRDefault="009E23F5" w14:paraId="6680DC45" w14:textId="77777777">
      <w:pPr>
        <w:rPr>
          <w:sz w:val="12"/>
          <w:szCs w:val="12"/>
        </w:rPr>
      </w:pPr>
    </w:p>
    <w:p w:rsidR="005C16CA" w:rsidRDefault="005C16CA" w14:paraId="788F3CE6" w14:textId="77777777">
      <w:pPr>
        <w:rPr>
          <w:sz w:val="12"/>
          <w:szCs w:val="12"/>
        </w:rPr>
      </w:pPr>
    </w:p>
    <w:p w:rsidR="005C16CA" w:rsidRDefault="005C16CA" w14:paraId="2A202ABC" w14:textId="77777777">
      <w:pPr>
        <w:rPr>
          <w:sz w:val="12"/>
          <w:szCs w:val="12"/>
        </w:rPr>
      </w:pPr>
    </w:p>
    <w:p w:rsidR="005C16CA" w:rsidRDefault="005C16CA" w14:paraId="2F14266B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5F8DF52F" w14:paraId="019FDEE3" w14:textId="77777777">
        <w:trPr>
          <w:trHeight w:val="2837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D2207B" w:rsidR="001E0D88" w:rsidP="00E13EF3" w:rsidRDefault="00C1459D" w14:paraId="1FAC9217" w14:textId="7777777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lastRenderedPageBreak/>
              <w:t xml:space="preserve">PRZEDMIOTOWE </w:t>
            </w:r>
            <w:r w:rsidRPr="00D2207B" w:rsidR="00D552A5">
              <w:rPr>
                <w:sz w:val="20"/>
                <w:szCs w:val="20"/>
              </w:rPr>
              <w:t xml:space="preserve">EFEKTY </w:t>
            </w:r>
            <w:r w:rsidRPr="00D2207B" w:rsidR="00AB33CE">
              <w:rPr>
                <w:sz w:val="20"/>
                <w:szCs w:val="20"/>
              </w:rPr>
              <w:t>UCZ</w:t>
            </w:r>
            <w:r w:rsidRPr="00D2207B" w:rsidR="00D552A5">
              <w:rPr>
                <w:sz w:val="20"/>
                <w:szCs w:val="20"/>
              </w:rPr>
              <w:t>ENIA</w:t>
            </w:r>
            <w:r w:rsidRPr="00D2207B" w:rsidR="00252DBF">
              <w:rPr>
                <w:sz w:val="20"/>
                <w:szCs w:val="20"/>
              </w:rPr>
              <w:t xml:space="preserve"> </w:t>
            </w:r>
            <w:r w:rsidRPr="00D2207B" w:rsidR="00AB33CE">
              <w:rPr>
                <w:sz w:val="20"/>
                <w:szCs w:val="20"/>
              </w:rPr>
              <w:t>SIĘ</w:t>
            </w:r>
          </w:p>
          <w:p w:rsidRPr="00D2207B" w:rsidR="00874AAA" w:rsidP="00E13EF3" w:rsidRDefault="00874AAA" w14:paraId="3A6D4E1A" w14:textId="77777777">
            <w:pPr>
              <w:tabs>
                <w:tab w:val="left" w:pos="0"/>
              </w:tabs>
              <w:rPr>
                <w:sz w:val="20"/>
                <w:szCs w:val="20"/>
              </w:rPr>
            </w:pPr>
          </w:p>
          <w:p w:rsidRPr="00937B8D" w:rsidR="00D2207B" w:rsidP="00D2207B" w:rsidRDefault="00D2207B" w14:paraId="0E5A1BCE" w14:textId="77777777">
            <w:pPr>
              <w:tabs>
                <w:tab w:val="left" w:pos="0"/>
              </w:tabs>
            </w:pPr>
            <w:r w:rsidRPr="00937B8D">
              <w:t>W zakresie wiedzy:</w:t>
            </w:r>
          </w:p>
          <w:p w:rsidR="00D2207B" w:rsidP="5F8DF52F" w:rsidRDefault="005B332B" w14:paraId="31E977F1" w14:textId="42DA1C1C">
            <w:pPr/>
            <w:r w:rsidR="005B332B">
              <w:rPr/>
              <w:t>PEU</w:t>
            </w:r>
            <w:r w:rsidR="00D2207B">
              <w:rPr/>
              <w:t xml:space="preserve">_W01 </w:t>
            </w:r>
            <w:r w:rsidR="00966D15">
              <w:rPr/>
              <w:t>ma systematyczną wiedzę umożliwiającą identyfikowanie i ustalanie pozycji marki oraz jej wartość w celu budowania wartości marki</w:t>
            </w:r>
            <w:r w:rsidR="3E284C7F">
              <w:rPr/>
              <w:t xml:space="preserve"> osobistej</w:t>
            </w:r>
            <w:r w:rsidR="00966D15">
              <w:rPr/>
              <w:t xml:space="preserve"> opartej na klientach</w:t>
            </w:r>
          </w:p>
          <w:p w:rsidRPr="00937B8D" w:rsidR="00937B8D" w:rsidP="00D2207B" w:rsidRDefault="00937B8D" w14:paraId="099C3C2D" w14:textId="77777777">
            <w:pPr>
              <w:tabs>
                <w:tab w:val="left" w:pos="0"/>
              </w:tabs>
            </w:pPr>
          </w:p>
          <w:p w:rsidRPr="00937B8D" w:rsidR="00236882" w:rsidP="00236882" w:rsidRDefault="00236882" w14:paraId="64AB24AD" w14:textId="77777777">
            <w:pPr>
              <w:tabs>
                <w:tab w:val="left" w:pos="0"/>
              </w:tabs>
            </w:pPr>
            <w:r w:rsidRPr="00937B8D">
              <w:t>W zakresie umiejętności:</w:t>
            </w:r>
          </w:p>
          <w:p w:rsidRPr="00937B8D" w:rsidR="00236882" w:rsidP="00236882" w:rsidRDefault="00236882" w14:paraId="14AAEFAB" w14:textId="77777777">
            <w:pPr>
              <w:tabs>
                <w:tab w:val="left" w:pos="0"/>
              </w:tabs>
            </w:pPr>
            <w:r w:rsidRPr="00937B8D">
              <w:t>PEU_U01 potrafi wykorzystać siłę mediów społecznościowych do zaprezentowania swojej marki</w:t>
            </w:r>
          </w:p>
          <w:p w:rsidRPr="00937B8D" w:rsidR="00236882" w:rsidP="00236882" w:rsidRDefault="00236882" w14:paraId="7CB93F65" w14:textId="77777777">
            <w:pPr>
              <w:tabs>
                <w:tab w:val="left" w:pos="0"/>
              </w:tabs>
            </w:pPr>
            <w:r w:rsidRPr="00937B8D">
              <w:t>PEU_U02 potrafi umiejętnie wykorzystywać techniki budowania własnej marki, aby autentycznie wyróżniać się z tłumu</w:t>
            </w:r>
          </w:p>
          <w:p w:rsidR="00236882" w:rsidP="5F8DF52F" w:rsidRDefault="00236882" w14:paraId="69C20272" w14:textId="77F6D636">
            <w:pPr/>
            <w:r w:rsidR="56971836">
              <w:rPr/>
              <w:t>PEU_U03 potrafi stworzyć system do bieżącego utrzymania marki</w:t>
            </w:r>
            <w:r w:rsidR="1D99FFD3">
              <w:rPr/>
              <w:t xml:space="preserve"> osobistej</w:t>
            </w:r>
          </w:p>
          <w:p w:rsidRPr="00937B8D" w:rsidR="00937B8D" w:rsidP="00236882" w:rsidRDefault="00937B8D" w14:paraId="7EED974F" w14:textId="77777777">
            <w:pPr>
              <w:tabs>
                <w:tab w:val="left" w:pos="0"/>
              </w:tabs>
            </w:pPr>
          </w:p>
          <w:p w:rsidRPr="00937B8D" w:rsidR="00236882" w:rsidP="00236882" w:rsidRDefault="00236882" w14:paraId="52E4B9E3" w14:textId="77777777">
            <w:pPr>
              <w:tabs>
                <w:tab w:val="left" w:pos="0"/>
              </w:tabs>
            </w:pPr>
            <w:r w:rsidRPr="00937B8D">
              <w:t>W zakresie kompetencji społecznych:</w:t>
            </w:r>
          </w:p>
          <w:p w:rsidRPr="00937B8D" w:rsidR="00236882" w:rsidP="00236882" w:rsidRDefault="00236882" w14:paraId="2BBC1794" w14:textId="77777777">
            <w:pPr>
              <w:tabs>
                <w:tab w:val="left" w:pos="0"/>
              </w:tabs>
            </w:pPr>
            <w:r w:rsidRPr="00937B8D">
              <w:t>PEU_K01 jest świadomy znaczenia zrozumienia misji dla swojej marki osobistej</w:t>
            </w:r>
          </w:p>
          <w:p w:rsidR="00D2207B" w:rsidP="00236882" w:rsidRDefault="00236882" w14:paraId="67F5542C" w14:textId="77777777">
            <w:pPr>
              <w:tabs>
                <w:tab w:val="left" w:pos="0"/>
              </w:tabs>
            </w:pPr>
            <w:r w:rsidRPr="00937B8D">
              <w:t>PEU_K02 wykazuje gotowość do zbudowania rady dyrektorów swojej marki</w:t>
            </w:r>
          </w:p>
          <w:p w:rsidRPr="00D2207B" w:rsidR="005B332B" w:rsidP="00236882" w:rsidRDefault="005B332B" w14:paraId="69E141A2" w14:textId="1BD22580">
            <w:pPr>
              <w:tabs>
                <w:tab w:val="left" w:pos="0"/>
              </w:tabs>
              <w:rPr>
                <w:sz w:val="20"/>
                <w:szCs w:val="20"/>
              </w:rPr>
            </w:pPr>
          </w:p>
        </w:tc>
      </w:tr>
    </w:tbl>
    <w:p w:rsidR="00A405D5" w:rsidP="00C44F4D" w:rsidRDefault="00A405D5" w14:paraId="04700D6D" w14:textId="77777777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812"/>
        <w:gridCol w:w="6818"/>
        <w:gridCol w:w="1430"/>
        <w:gridCol w:w="160"/>
      </w:tblGrid>
      <w:tr w:rsidR="00D552A5" w:rsidTr="5F8DF52F" w14:paraId="2C2C0896" w14:textId="77777777">
        <w:trPr>
          <w:trHeight w:val="336"/>
        </w:trPr>
        <w:tc>
          <w:tcPr>
            <w:tcW w:w="9230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D552A5" w:rsidP="002B5912" w:rsidRDefault="00D552A5" w14:paraId="59BFBFC0" w14:textId="77777777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Pr="00390B75" w:rsidR="00252DBF" w:rsidTr="5F8DF52F" w14:paraId="0B86F6B6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7630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390B75" w:rsidR="00252DBF" w:rsidP="00390B75" w:rsidRDefault="00252DBF" w14:paraId="2E5B672C" w14:textId="77777777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3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390B75" w:rsidR="00252DBF" w:rsidP="00F138A7" w:rsidRDefault="00252DBF" w14:paraId="0391CD8B" w14:textId="7777777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Pr="00390B75" w:rsidR="00D2207B" w:rsidTr="5F8DF52F" w14:paraId="427D076E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D2207B" w14:paraId="53B353D8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Se1</w:t>
            </w:r>
          </w:p>
        </w:tc>
        <w:tc>
          <w:tcPr>
            <w:tcW w:w="6818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236882" w14:paraId="21A47A5C" w14:textId="77777777">
            <w:pPr>
              <w:rPr>
                <w:sz w:val="22"/>
                <w:szCs w:val="22"/>
              </w:rPr>
            </w:pPr>
            <w:proofErr w:type="spellStart"/>
            <w:r w:rsidRPr="00937B8D">
              <w:rPr>
                <w:sz w:val="22"/>
                <w:szCs w:val="22"/>
              </w:rPr>
              <w:t>Branding</w:t>
            </w:r>
            <w:proofErr w:type="spellEnd"/>
            <w:r w:rsidRPr="00937B8D">
              <w:rPr>
                <w:sz w:val="22"/>
                <w:szCs w:val="22"/>
              </w:rPr>
              <w:t xml:space="preserve"> osobisty: jego istota, cele i klasyfikacja</w:t>
            </w:r>
          </w:p>
        </w:tc>
        <w:tc>
          <w:tcPr>
            <w:tcW w:w="143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937B8D" w:rsidRDefault="00D2207B" w14:paraId="3DF6DCAF" w14:textId="77777777">
            <w:pPr>
              <w:jc w:val="center"/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2</w:t>
            </w:r>
          </w:p>
        </w:tc>
      </w:tr>
      <w:tr w:rsidRPr="00390B75" w:rsidR="00D2207B" w:rsidTr="5F8DF52F" w14:paraId="0A9E7EB9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D2207B" w14:paraId="5192E957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Se2</w:t>
            </w:r>
          </w:p>
        </w:tc>
        <w:tc>
          <w:tcPr>
            <w:tcW w:w="6818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236882" w14:paraId="0C0E9B68" w14:textId="77777777">
            <w:pPr>
              <w:rPr>
                <w:sz w:val="22"/>
                <w:szCs w:val="22"/>
              </w:rPr>
            </w:pPr>
            <w:proofErr w:type="spellStart"/>
            <w:r w:rsidRPr="00937B8D">
              <w:rPr>
                <w:sz w:val="22"/>
                <w:szCs w:val="22"/>
              </w:rPr>
              <w:t>Branding</w:t>
            </w:r>
            <w:proofErr w:type="spellEnd"/>
            <w:r w:rsidRPr="00937B8D">
              <w:rPr>
                <w:sz w:val="22"/>
                <w:szCs w:val="22"/>
              </w:rPr>
              <w:t xml:space="preserve"> osobisty w mediach społecznościowych</w:t>
            </w:r>
          </w:p>
        </w:tc>
        <w:tc>
          <w:tcPr>
            <w:tcW w:w="143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937B8D" w:rsidRDefault="00D2207B" w14:paraId="276C8E5E" w14:textId="77777777">
            <w:pPr>
              <w:jc w:val="center"/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2</w:t>
            </w:r>
          </w:p>
        </w:tc>
      </w:tr>
      <w:tr w:rsidRPr="00390B75" w:rsidR="00D2207B" w:rsidTr="5F8DF52F" w14:paraId="06D6E276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D2207B" w14:paraId="7D703920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Se3</w:t>
            </w:r>
          </w:p>
        </w:tc>
        <w:tc>
          <w:tcPr>
            <w:tcW w:w="6818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236882" w14:paraId="554C6A20" w14:textId="77777777">
            <w:pPr>
              <w:rPr>
                <w:sz w:val="22"/>
                <w:szCs w:val="22"/>
              </w:rPr>
            </w:pPr>
            <w:proofErr w:type="spellStart"/>
            <w:r w:rsidRPr="00937B8D">
              <w:rPr>
                <w:sz w:val="22"/>
                <w:szCs w:val="22"/>
              </w:rPr>
              <w:t>Branding</w:t>
            </w:r>
            <w:proofErr w:type="spellEnd"/>
            <w:r w:rsidRPr="00937B8D">
              <w:rPr>
                <w:sz w:val="22"/>
                <w:szCs w:val="22"/>
              </w:rPr>
              <w:t xml:space="preserve"> osobisty i wyzwania</w:t>
            </w:r>
          </w:p>
        </w:tc>
        <w:tc>
          <w:tcPr>
            <w:tcW w:w="143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937B8D" w:rsidRDefault="00D2207B" w14:paraId="6F901DDF" w14:textId="77777777">
            <w:pPr>
              <w:jc w:val="center"/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2</w:t>
            </w:r>
          </w:p>
        </w:tc>
      </w:tr>
      <w:tr w:rsidRPr="00390B75" w:rsidR="00D2207B" w:rsidTr="5F8DF52F" w14:paraId="602ACE4B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D2207B" w14:paraId="7CBA7273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Se4</w:t>
            </w:r>
          </w:p>
        </w:tc>
        <w:tc>
          <w:tcPr>
            <w:tcW w:w="6818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236882" w14:paraId="17C59EB7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E-</w:t>
            </w:r>
            <w:proofErr w:type="spellStart"/>
            <w:r w:rsidRPr="00937B8D">
              <w:rPr>
                <w:sz w:val="22"/>
                <w:szCs w:val="22"/>
              </w:rPr>
              <w:t>branding</w:t>
            </w:r>
            <w:proofErr w:type="spellEnd"/>
            <w:r w:rsidRPr="00937B8D">
              <w:rPr>
                <w:sz w:val="22"/>
                <w:szCs w:val="22"/>
              </w:rPr>
              <w:t xml:space="preserve"> i tradycyjny </w:t>
            </w:r>
            <w:proofErr w:type="spellStart"/>
            <w:r w:rsidRPr="00937B8D">
              <w:rPr>
                <w:sz w:val="22"/>
                <w:szCs w:val="22"/>
              </w:rPr>
              <w:t>branding</w:t>
            </w:r>
            <w:proofErr w:type="spellEnd"/>
          </w:p>
        </w:tc>
        <w:tc>
          <w:tcPr>
            <w:tcW w:w="143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937B8D" w:rsidRDefault="00D2207B" w14:paraId="13668C8E" w14:textId="77777777">
            <w:pPr>
              <w:jc w:val="center"/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2</w:t>
            </w:r>
          </w:p>
        </w:tc>
      </w:tr>
      <w:tr w:rsidRPr="00390B75" w:rsidR="00D2207B" w:rsidTr="5F8DF52F" w14:paraId="4252E497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D2207B" w14:paraId="6539019D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Se5</w:t>
            </w:r>
          </w:p>
        </w:tc>
        <w:tc>
          <w:tcPr>
            <w:tcW w:w="6818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236882" w14:paraId="56FFD33A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Kreacja marki w mediach społecznościowych</w:t>
            </w:r>
          </w:p>
        </w:tc>
        <w:tc>
          <w:tcPr>
            <w:tcW w:w="143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937B8D" w:rsidRDefault="00D2207B" w14:paraId="2F574731" w14:textId="77777777">
            <w:pPr>
              <w:jc w:val="center"/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2</w:t>
            </w:r>
          </w:p>
        </w:tc>
      </w:tr>
      <w:tr w:rsidRPr="00390B75" w:rsidR="00D2207B" w:rsidTr="5F8DF52F" w14:paraId="208C8AA5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D2207B" w14:paraId="01183AC5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Se6</w:t>
            </w:r>
          </w:p>
        </w:tc>
        <w:tc>
          <w:tcPr>
            <w:tcW w:w="6818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236882" w14:paraId="199336BD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Określanie celu zawodowego</w:t>
            </w:r>
          </w:p>
        </w:tc>
        <w:tc>
          <w:tcPr>
            <w:tcW w:w="143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937B8D" w:rsidRDefault="00D2207B" w14:paraId="3FA7B9B7" w14:textId="77777777">
            <w:pPr>
              <w:jc w:val="center"/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2</w:t>
            </w:r>
          </w:p>
        </w:tc>
      </w:tr>
      <w:tr w:rsidRPr="00390B75" w:rsidR="00D2207B" w:rsidTr="5F8DF52F" w14:paraId="05B8DD81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D2207B" w14:paraId="4AAF9FFA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Se7</w:t>
            </w:r>
          </w:p>
        </w:tc>
        <w:tc>
          <w:tcPr>
            <w:tcW w:w="6818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236882" w14:paraId="4E9910F6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Przyjmowanie i wyjaśnianie swoich doświadczeń</w:t>
            </w:r>
          </w:p>
        </w:tc>
        <w:tc>
          <w:tcPr>
            <w:tcW w:w="143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937B8D" w:rsidRDefault="00D2207B" w14:paraId="612C90B8" w14:textId="77777777">
            <w:pPr>
              <w:jc w:val="center"/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2</w:t>
            </w:r>
          </w:p>
        </w:tc>
      </w:tr>
      <w:tr w:rsidRPr="00390B75" w:rsidR="00D2207B" w:rsidTr="5F8DF52F" w14:paraId="4CA13E3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D2207B" w14:paraId="20165E9B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Se8</w:t>
            </w:r>
          </w:p>
        </w:tc>
        <w:tc>
          <w:tcPr>
            <w:tcW w:w="6818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236882" w14:paraId="15381164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Kształtowanie wykrywalności marki osobistej</w:t>
            </w:r>
          </w:p>
        </w:tc>
        <w:tc>
          <w:tcPr>
            <w:tcW w:w="143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937B8D" w:rsidRDefault="00D2207B" w14:paraId="22FFDBD5" w14:textId="77777777">
            <w:pPr>
              <w:jc w:val="center"/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2</w:t>
            </w:r>
          </w:p>
        </w:tc>
      </w:tr>
      <w:tr w:rsidRPr="00390B75" w:rsidR="00D2207B" w:rsidTr="5F8DF52F" w14:paraId="5F3541EE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D2207B" w14:paraId="60DBA009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Se9</w:t>
            </w:r>
          </w:p>
        </w:tc>
        <w:tc>
          <w:tcPr>
            <w:tcW w:w="6818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236882" w14:paraId="649768FC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Nauka empatii</w:t>
            </w:r>
          </w:p>
        </w:tc>
        <w:tc>
          <w:tcPr>
            <w:tcW w:w="143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937B8D" w:rsidRDefault="00D2207B" w14:paraId="1FA38515" w14:textId="77777777">
            <w:pPr>
              <w:jc w:val="center"/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2</w:t>
            </w:r>
          </w:p>
        </w:tc>
      </w:tr>
      <w:tr w:rsidRPr="00390B75" w:rsidR="00D2207B" w:rsidTr="5F8DF52F" w14:paraId="53581315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D2207B" w14:paraId="192F365C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Se10</w:t>
            </w:r>
          </w:p>
        </w:tc>
        <w:tc>
          <w:tcPr>
            <w:tcW w:w="6818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236882" w14:paraId="4345144E" w14:textId="124D7B24">
            <w:pPr>
              <w:rPr>
                <w:sz w:val="22"/>
                <w:szCs w:val="22"/>
              </w:rPr>
            </w:pPr>
            <w:r w:rsidRPr="5F8DF52F" w:rsidR="56971836">
              <w:rPr>
                <w:sz w:val="22"/>
                <w:szCs w:val="22"/>
              </w:rPr>
              <w:t>Zarządzanie marką</w:t>
            </w:r>
            <w:r w:rsidRPr="5F8DF52F" w:rsidR="2B621234">
              <w:rPr>
                <w:sz w:val="22"/>
                <w:szCs w:val="22"/>
              </w:rPr>
              <w:t xml:space="preserve"> osobistą</w:t>
            </w:r>
          </w:p>
        </w:tc>
        <w:tc>
          <w:tcPr>
            <w:tcW w:w="143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937B8D" w:rsidRDefault="00D2207B" w14:paraId="4C28C69B" w14:textId="77777777">
            <w:pPr>
              <w:jc w:val="center"/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2</w:t>
            </w:r>
          </w:p>
        </w:tc>
      </w:tr>
      <w:tr w:rsidRPr="00390B75" w:rsidR="00D2207B" w:rsidTr="5F8DF52F" w14:paraId="55CC5B0F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D2207B" w14:paraId="74E0E03F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Se11</w:t>
            </w:r>
          </w:p>
        </w:tc>
        <w:tc>
          <w:tcPr>
            <w:tcW w:w="6818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236882" w14:paraId="7207C5FF" w14:textId="3C3C6E2E">
            <w:pPr>
              <w:rPr>
                <w:sz w:val="22"/>
                <w:szCs w:val="22"/>
              </w:rPr>
            </w:pPr>
            <w:r w:rsidRPr="5F8DF52F" w:rsidR="56971836">
              <w:rPr>
                <w:sz w:val="22"/>
                <w:szCs w:val="22"/>
              </w:rPr>
              <w:t>Tworzenie planu podtrzymania marki</w:t>
            </w:r>
            <w:r w:rsidRPr="5F8DF52F" w:rsidR="6CB8AF19">
              <w:rPr>
                <w:sz w:val="22"/>
                <w:szCs w:val="22"/>
              </w:rPr>
              <w:t xml:space="preserve"> osobistej</w:t>
            </w:r>
          </w:p>
        </w:tc>
        <w:tc>
          <w:tcPr>
            <w:tcW w:w="143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937B8D" w:rsidRDefault="00D2207B" w14:paraId="2F43C43E" w14:textId="77777777">
            <w:pPr>
              <w:jc w:val="center"/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2</w:t>
            </w:r>
          </w:p>
        </w:tc>
      </w:tr>
      <w:tr w:rsidRPr="00390B75" w:rsidR="00D2207B" w:rsidTr="5F8DF52F" w14:paraId="447426E8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D2207B" w14:paraId="1BCE34CE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Se12</w:t>
            </w:r>
          </w:p>
        </w:tc>
        <w:tc>
          <w:tcPr>
            <w:tcW w:w="6818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A56090" w14:paraId="50CC7AF5" w14:textId="0F5A4F78">
            <w:pPr>
              <w:rPr>
                <w:sz w:val="22"/>
                <w:szCs w:val="22"/>
              </w:rPr>
            </w:pPr>
            <w:r w:rsidRPr="5F8DF52F" w:rsidR="15F9C547">
              <w:rPr>
                <w:sz w:val="22"/>
                <w:szCs w:val="22"/>
              </w:rPr>
              <w:t>Tożsamość online: wpływ reputacji i prywatności cyfrowej na markę</w:t>
            </w:r>
            <w:r w:rsidRPr="5F8DF52F" w:rsidR="2E95A65C">
              <w:rPr>
                <w:sz w:val="22"/>
                <w:szCs w:val="22"/>
              </w:rPr>
              <w:t xml:space="preserve"> osobistą</w:t>
            </w:r>
          </w:p>
        </w:tc>
        <w:tc>
          <w:tcPr>
            <w:tcW w:w="143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937B8D" w:rsidRDefault="00D2207B" w14:paraId="4F95E4B7" w14:textId="77777777">
            <w:pPr>
              <w:jc w:val="center"/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2</w:t>
            </w:r>
          </w:p>
        </w:tc>
      </w:tr>
      <w:tr w:rsidRPr="00390B75" w:rsidR="00D2207B" w:rsidTr="5F8DF52F" w14:paraId="36821FA3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D2207B" w14:paraId="370577BC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Se13</w:t>
            </w:r>
          </w:p>
        </w:tc>
        <w:tc>
          <w:tcPr>
            <w:tcW w:w="6818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A56090" w14:paraId="67CF3EE3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Budowanie marki osobistej za pomocą marketingu treści</w:t>
            </w:r>
          </w:p>
        </w:tc>
        <w:tc>
          <w:tcPr>
            <w:tcW w:w="143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937B8D" w:rsidRDefault="00D2207B" w14:paraId="14AC7145" w14:textId="77777777">
            <w:pPr>
              <w:jc w:val="center"/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2</w:t>
            </w:r>
          </w:p>
        </w:tc>
      </w:tr>
      <w:tr w:rsidRPr="00390B75" w:rsidR="00D2207B" w:rsidTr="5F8DF52F" w14:paraId="02BD5009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D2207B" w14:paraId="39047334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Se14</w:t>
            </w:r>
          </w:p>
        </w:tc>
        <w:tc>
          <w:tcPr>
            <w:tcW w:w="6818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A56090" w14:paraId="7AC45433" w14:textId="77777777">
            <w:pPr>
              <w:rPr>
                <w:sz w:val="22"/>
                <w:szCs w:val="22"/>
              </w:rPr>
            </w:pPr>
            <w:proofErr w:type="spellStart"/>
            <w:r w:rsidRPr="00937B8D">
              <w:rPr>
                <w:sz w:val="22"/>
                <w:szCs w:val="22"/>
              </w:rPr>
              <w:t>Branding</w:t>
            </w:r>
            <w:proofErr w:type="spellEnd"/>
            <w:r w:rsidRPr="00937B8D">
              <w:rPr>
                <w:sz w:val="22"/>
                <w:szCs w:val="22"/>
              </w:rPr>
              <w:t xml:space="preserve"> osobisty a </w:t>
            </w:r>
            <w:proofErr w:type="spellStart"/>
            <w:r w:rsidRPr="00937B8D">
              <w:rPr>
                <w:sz w:val="22"/>
                <w:szCs w:val="22"/>
              </w:rPr>
              <w:t>branding</w:t>
            </w:r>
            <w:proofErr w:type="spellEnd"/>
            <w:r w:rsidRPr="00937B8D">
              <w:rPr>
                <w:sz w:val="22"/>
                <w:szCs w:val="22"/>
              </w:rPr>
              <w:t xml:space="preserve"> biznesowy</w:t>
            </w:r>
          </w:p>
        </w:tc>
        <w:tc>
          <w:tcPr>
            <w:tcW w:w="143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937B8D" w:rsidRDefault="00D2207B" w14:paraId="58DF1F36" w14:textId="77777777">
            <w:pPr>
              <w:jc w:val="center"/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2</w:t>
            </w:r>
          </w:p>
        </w:tc>
      </w:tr>
      <w:tr w:rsidRPr="00390B75" w:rsidR="00D2207B" w:rsidTr="5F8DF52F" w14:paraId="48AF454E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D2207B" w14:paraId="33B40E96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Se15</w:t>
            </w:r>
          </w:p>
        </w:tc>
        <w:tc>
          <w:tcPr>
            <w:tcW w:w="6818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D2207B" w:rsidRDefault="00A56090" w14:paraId="1DA05582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Strategia marki osobistej</w:t>
            </w:r>
          </w:p>
        </w:tc>
        <w:tc>
          <w:tcPr>
            <w:tcW w:w="143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D2207B" w:rsidP="00937B8D" w:rsidRDefault="00D2207B" w14:paraId="2AFD0B82" w14:textId="77777777">
            <w:pPr>
              <w:jc w:val="center"/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2</w:t>
            </w:r>
          </w:p>
        </w:tc>
      </w:tr>
      <w:tr w:rsidRPr="00390B75" w:rsidR="00252DBF" w:rsidTr="5F8DF52F" w14:paraId="0B250BE3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252DBF" w:rsidP="00F138A7" w:rsidRDefault="00252DBF" w14:paraId="07029B54" w14:textId="77777777">
            <w:pPr>
              <w:rPr>
                <w:sz w:val="22"/>
                <w:szCs w:val="22"/>
              </w:rPr>
            </w:pPr>
          </w:p>
        </w:tc>
        <w:tc>
          <w:tcPr>
            <w:tcW w:w="6818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252DBF" w:rsidP="00F138A7" w:rsidRDefault="00252DBF" w14:paraId="0A0D9EC4" w14:textId="77777777">
            <w:pPr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Suma godzin</w:t>
            </w:r>
          </w:p>
        </w:tc>
        <w:tc>
          <w:tcPr>
            <w:tcW w:w="143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937B8D" w:rsidR="00252DBF" w:rsidP="00937B8D" w:rsidRDefault="00B15A75" w14:paraId="47906FFD" w14:textId="77777777">
            <w:pPr>
              <w:jc w:val="center"/>
              <w:rPr>
                <w:sz w:val="22"/>
                <w:szCs w:val="22"/>
              </w:rPr>
            </w:pPr>
            <w:r w:rsidRPr="00937B8D">
              <w:rPr>
                <w:sz w:val="22"/>
                <w:szCs w:val="22"/>
              </w:rPr>
              <w:t>30</w:t>
            </w:r>
          </w:p>
        </w:tc>
      </w:tr>
    </w:tbl>
    <w:p w:rsidR="00252DBF" w:rsidRDefault="00252DBF" w14:paraId="2745C82D" w14:textId="77777777">
      <w:pPr>
        <w:rPr>
          <w:sz w:val="12"/>
          <w:szCs w:val="12"/>
        </w:rPr>
      </w:pPr>
    </w:p>
    <w:p w:rsidRPr="003C37E7" w:rsidR="00252DBF" w:rsidRDefault="00252DBF" w14:paraId="3B1D2F7A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1CA924F2" w14:textId="77777777">
        <w:trPr>
          <w:trHeight w:val="15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P="008F1AD2" w:rsidRDefault="00034144" w14:paraId="69B33FF2" w14:textId="183D001F">
            <w:pPr>
              <w:pStyle w:val="Nagwek3"/>
              <w:snapToGrid w:val="0"/>
              <w:spacing w:before="60" w:after="20"/>
            </w:pPr>
            <w:r>
              <w:t xml:space="preserve">STOSOWANE </w:t>
            </w:r>
            <w:r w:rsidR="009A3831">
              <w:t>NARZĘDZIA DYDAKTYCZNE</w:t>
            </w:r>
          </w:p>
        </w:tc>
      </w:tr>
      <w:tr w:rsidR="009A3831" w14:paraId="1FA2DF97" w14:textId="77777777">
        <w:trPr>
          <w:trHeight w:val="56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680EB1" w:rsidR="001C668B" w:rsidP="001C668B" w:rsidRDefault="001C668B" w14:paraId="1FFB1F53" w14:textId="77777777">
            <w:pPr>
              <w:rPr>
                <w:sz w:val="20"/>
                <w:szCs w:val="20"/>
              </w:rPr>
            </w:pPr>
            <w:r w:rsidRPr="00680EB1">
              <w:rPr>
                <w:sz w:val="20"/>
                <w:szCs w:val="20"/>
              </w:rPr>
              <w:t>N1. techniki multimedialne (prezentacja)</w:t>
            </w:r>
          </w:p>
          <w:p w:rsidRPr="00680EB1" w:rsidR="001C668B" w:rsidP="001C668B" w:rsidRDefault="001C668B" w14:paraId="7FED6A99" w14:textId="77777777">
            <w:pPr>
              <w:rPr>
                <w:sz w:val="20"/>
                <w:szCs w:val="20"/>
              </w:rPr>
            </w:pPr>
            <w:r w:rsidRPr="00680EB1">
              <w:rPr>
                <w:sz w:val="20"/>
                <w:szCs w:val="20"/>
              </w:rPr>
              <w:t xml:space="preserve">N2. dyskusja </w:t>
            </w:r>
          </w:p>
          <w:p w:rsidRPr="00680EB1" w:rsidR="001C668B" w:rsidP="001C668B" w:rsidRDefault="001C668B" w14:paraId="521F594E" w14:textId="77777777">
            <w:pPr>
              <w:rPr>
                <w:sz w:val="20"/>
                <w:szCs w:val="20"/>
              </w:rPr>
            </w:pPr>
            <w:r w:rsidRPr="00680EB1">
              <w:rPr>
                <w:sz w:val="20"/>
                <w:szCs w:val="20"/>
              </w:rPr>
              <w:t>N3. praca własna (studia literaturowe, eseje)</w:t>
            </w:r>
          </w:p>
          <w:p w:rsidRPr="00680EB1" w:rsidR="001C668B" w:rsidP="001C668B" w:rsidRDefault="001C668B" w14:paraId="17B1EA91" w14:textId="77777777">
            <w:pPr>
              <w:rPr>
                <w:sz w:val="20"/>
                <w:szCs w:val="20"/>
              </w:rPr>
            </w:pPr>
            <w:r w:rsidRPr="00680EB1">
              <w:rPr>
                <w:sz w:val="20"/>
                <w:szCs w:val="20"/>
              </w:rPr>
              <w:t>N4. praca grupowa</w:t>
            </w:r>
          </w:p>
          <w:p w:rsidR="007358EE" w:rsidP="001C668B" w:rsidRDefault="001C668B" w14:paraId="1F807F5D" w14:textId="77777777">
            <w:r w:rsidRPr="00680EB1">
              <w:rPr>
                <w:sz w:val="20"/>
                <w:szCs w:val="20"/>
              </w:rPr>
              <w:t>N5. studia przypadku</w:t>
            </w:r>
          </w:p>
        </w:tc>
      </w:tr>
    </w:tbl>
    <w:p w:rsidR="008F1AD2" w:rsidRDefault="008F1AD2" w14:paraId="46685E4D" w14:textId="77777777">
      <w:pPr>
        <w:rPr>
          <w:sz w:val="12"/>
          <w:szCs w:val="12"/>
        </w:rPr>
      </w:pPr>
    </w:p>
    <w:p w:rsidR="00937B8D" w:rsidRDefault="00937B8D" w14:paraId="7769B341" w14:textId="77777777">
      <w:pPr>
        <w:suppressAutoHyphens w:val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Pr="007333C4" w:rsidR="007333C4" w:rsidP="007333C4" w:rsidRDefault="007333C4" w14:paraId="2CF67D86" w14:textId="158055D6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lastRenderedPageBreak/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:rsidRPr="007333C4" w:rsidR="007333C4" w:rsidP="007333C4" w:rsidRDefault="007333C4" w14:paraId="073A5773" w14:textId="77777777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87"/>
        <w:gridCol w:w="2074"/>
        <w:gridCol w:w="4499"/>
      </w:tblGrid>
      <w:tr w:rsidRPr="00390B75" w:rsidR="007333C4" w:rsidTr="001C668B" w14:paraId="24AB6DEA" w14:textId="77777777">
        <w:tc>
          <w:tcPr>
            <w:tcW w:w="2487" w:type="dxa"/>
          </w:tcPr>
          <w:p w:rsidRPr="00390B75" w:rsidR="007333C4" w:rsidP="009D49C5" w:rsidRDefault="007333C4" w14:paraId="64397B1E" w14:textId="77777777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Pr="00034144" w:rsidR="009D49C5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Pr="00034144" w:rsidR="009D49C5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74" w:type="dxa"/>
          </w:tcPr>
          <w:p w:rsidRPr="00390B75" w:rsidR="007333C4" w:rsidP="00AB33CE" w:rsidRDefault="007333C4" w14:paraId="0C350B6A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499" w:type="dxa"/>
          </w:tcPr>
          <w:p w:rsidRPr="00390B75" w:rsidR="007333C4" w:rsidP="00AB33CE" w:rsidRDefault="007333C4" w14:paraId="6A0388FE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Pr="00390B75" w:rsidR="00465A09" w:rsidTr="001C668B" w14:paraId="23742146" w14:textId="77777777">
        <w:tc>
          <w:tcPr>
            <w:tcW w:w="2487" w:type="dxa"/>
          </w:tcPr>
          <w:p w:rsidRPr="00E305E2" w:rsidR="00465A09" w:rsidP="00465A09" w:rsidRDefault="00465A09" w14:paraId="5FA4643A" w14:textId="77777777">
            <w:pPr>
              <w:rPr>
                <w:sz w:val="20"/>
                <w:szCs w:val="20"/>
              </w:rPr>
            </w:pPr>
            <w:r w:rsidRPr="00E305E2">
              <w:rPr>
                <w:sz w:val="20"/>
                <w:szCs w:val="20"/>
              </w:rPr>
              <w:t>F1</w:t>
            </w:r>
          </w:p>
        </w:tc>
        <w:tc>
          <w:tcPr>
            <w:tcW w:w="2074" w:type="dxa"/>
          </w:tcPr>
          <w:p w:rsidRPr="00E13E71" w:rsidR="00465A09" w:rsidP="00465A09" w:rsidRDefault="00465A09" w14:paraId="40A5E414" w14:textId="3EDBA881">
            <w:pPr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PEU</w:t>
            </w:r>
            <w:r w:rsidRPr="00D2207B">
              <w:rPr>
                <w:sz w:val="20"/>
                <w:szCs w:val="20"/>
              </w:rPr>
              <w:t>_W01</w:t>
            </w:r>
            <w:r>
              <w:rPr>
                <w:sz w:val="20"/>
                <w:szCs w:val="20"/>
              </w:rPr>
              <w:t>; PEU</w:t>
            </w:r>
            <w:r w:rsidRPr="00D2207B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U</w:t>
            </w:r>
            <w:r w:rsidRPr="00D2207B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>; PEU</w:t>
            </w:r>
            <w:r w:rsidRPr="00D2207B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U02; PEU</w:t>
            </w:r>
            <w:r w:rsidRPr="00D2207B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U03; PEU</w:t>
            </w:r>
            <w:r w:rsidRPr="00D2207B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K01, PEU</w:t>
            </w:r>
            <w:r w:rsidRPr="00D2207B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K02</w:t>
            </w:r>
          </w:p>
        </w:tc>
        <w:tc>
          <w:tcPr>
            <w:tcW w:w="4499" w:type="dxa"/>
          </w:tcPr>
          <w:p w:rsidRPr="007C5956" w:rsidR="00465A09" w:rsidP="00465A09" w:rsidRDefault="00465A09" w14:paraId="372BB965" w14:textId="77777777">
            <w:pPr>
              <w:pStyle w:val="Default"/>
              <w:rPr>
                <w:sz w:val="20"/>
                <w:szCs w:val="20"/>
              </w:rPr>
            </w:pPr>
            <w:r w:rsidRPr="007C5956">
              <w:rPr>
                <w:sz w:val="20"/>
                <w:szCs w:val="20"/>
              </w:rPr>
              <w:t xml:space="preserve">Pomiar aktywności poprzez obecność na zajęciach </w:t>
            </w:r>
          </w:p>
        </w:tc>
      </w:tr>
      <w:tr w:rsidRPr="00390B75" w:rsidR="00465A09" w:rsidTr="001C668B" w14:paraId="580EF936" w14:textId="77777777">
        <w:tc>
          <w:tcPr>
            <w:tcW w:w="2487" w:type="dxa"/>
          </w:tcPr>
          <w:p w:rsidRPr="00E305E2" w:rsidR="00465A09" w:rsidP="00465A09" w:rsidRDefault="00465A09" w14:paraId="392D3C24" w14:textId="77777777">
            <w:pPr>
              <w:rPr>
                <w:sz w:val="20"/>
                <w:szCs w:val="20"/>
              </w:rPr>
            </w:pPr>
            <w:r w:rsidRPr="00E305E2">
              <w:rPr>
                <w:sz w:val="20"/>
                <w:szCs w:val="20"/>
              </w:rPr>
              <w:t>F2</w:t>
            </w:r>
          </w:p>
        </w:tc>
        <w:tc>
          <w:tcPr>
            <w:tcW w:w="2074" w:type="dxa"/>
          </w:tcPr>
          <w:p w:rsidRPr="00E13E71" w:rsidR="00465A09" w:rsidP="00465A09" w:rsidRDefault="00465A09" w14:paraId="17691662" w14:textId="174B8A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D2207B">
              <w:rPr>
                <w:sz w:val="20"/>
                <w:szCs w:val="20"/>
              </w:rPr>
              <w:t>_W01</w:t>
            </w:r>
            <w:r>
              <w:rPr>
                <w:sz w:val="20"/>
                <w:szCs w:val="20"/>
              </w:rPr>
              <w:t>; PEU</w:t>
            </w:r>
            <w:r w:rsidRPr="00D2207B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U</w:t>
            </w:r>
            <w:r w:rsidRPr="00D2207B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>; PEU</w:t>
            </w:r>
            <w:r w:rsidRPr="00D2207B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U02; PEU</w:t>
            </w:r>
            <w:r w:rsidRPr="00D2207B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U03; PEU</w:t>
            </w:r>
            <w:r w:rsidRPr="00D2207B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K01, PEU</w:t>
            </w:r>
            <w:r w:rsidRPr="00D2207B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K02</w:t>
            </w:r>
          </w:p>
        </w:tc>
        <w:tc>
          <w:tcPr>
            <w:tcW w:w="4499" w:type="dxa"/>
          </w:tcPr>
          <w:p w:rsidRPr="007C5956" w:rsidR="00465A09" w:rsidP="00465A09" w:rsidRDefault="00465A09" w14:paraId="358C7742" w14:textId="77777777">
            <w:pPr>
              <w:pStyle w:val="Default"/>
              <w:rPr>
                <w:sz w:val="20"/>
                <w:szCs w:val="20"/>
              </w:rPr>
            </w:pPr>
            <w:r w:rsidRPr="007C5956">
              <w:rPr>
                <w:sz w:val="20"/>
                <w:szCs w:val="20"/>
              </w:rPr>
              <w:t xml:space="preserve">Pomiar przygotowania prezentacji </w:t>
            </w:r>
          </w:p>
          <w:p w:rsidRPr="007C5956" w:rsidR="00465A09" w:rsidP="00465A09" w:rsidRDefault="00465A09" w14:paraId="68C7E7A8" w14:textId="77777777">
            <w:pPr>
              <w:rPr>
                <w:color w:val="000000"/>
                <w:sz w:val="20"/>
                <w:szCs w:val="20"/>
              </w:rPr>
            </w:pPr>
          </w:p>
        </w:tc>
      </w:tr>
      <w:tr w:rsidRPr="00390B75" w:rsidR="00465A09" w:rsidTr="001C668B" w14:paraId="1889414A" w14:textId="77777777">
        <w:tc>
          <w:tcPr>
            <w:tcW w:w="2487" w:type="dxa"/>
          </w:tcPr>
          <w:p w:rsidRPr="00E305E2" w:rsidR="00465A09" w:rsidP="00465A09" w:rsidRDefault="00465A09" w14:paraId="517B7D02" w14:textId="77777777">
            <w:pPr>
              <w:rPr>
                <w:sz w:val="20"/>
                <w:szCs w:val="20"/>
              </w:rPr>
            </w:pPr>
            <w:r w:rsidRPr="00E305E2">
              <w:rPr>
                <w:sz w:val="20"/>
                <w:szCs w:val="20"/>
              </w:rPr>
              <w:t>F3</w:t>
            </w:r>
          </w:p>
        </w:tc>
        <w:tc>
          <w:tcPr>
            <w:tcW w:w="2074" w:type="dxa"/>
          </w:tcPr>
          <w:p w:rsidRPr="00E13E71" w:rsidR="00465A09" w:rsidP="00465A09" w:rsidRDefault="00465A09" w14:paraId="0977A141" w14:textId="480080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D2207B">
              <w:rPr>
                <w:sz w:val="20"/>
                <w:szCs w:val="20"/>
              </w:rPr>
              <w:t>_W01</w:t>
            </w:r>
            <w:r>
              <w:rPr>
                <w:sz w:val="20"/>
                <w:szCs w:val="20"/>
              </w:rPr>
              <w:t>; PEU</w:t>
            </w:r>
            <w:r w:rsidRPr="00D2207B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U</w:t>
            </w:r>
            <w:r w:rsidRPr="00D2207B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>; PEU</w:t>
            </w:r>
            <w:r w:rsidRPr="00D2207B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U02; PEU</w:t>
            </w:r>
            <w:r w:rsidRPr="00D2207B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U03; PEU</w:t>
            </w:r>
            <w:r w:rsidRPr="00D2207B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K01, PEU</w:t>
            </w:r>
            <w:r w:rsidRPr="00D2207B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K02</w:t>
            </w:r>
          </w:p>
        </w:tc>
        <w:tc>
          <w:tcPr>
            <w:tcW w:w="4499" w:type="dxa"/>
          </w:tcPr>
          <w:p w:rsidRPr="007C5956" w:rsidR="00465A09" w:rsidP="00465A09" w:rsidRDefault="00465A09" w14:paraId="4D71E0D4" w14:textId="77777777">
            <w:pPr>
              <w:pStyle w:val="Default"/>
              <w:rPr>
                <w:sz w:val="20"/>
                <w:szCs w:val="20"/>
              </w:rPr>
            </w:pPr>
            <w:r w:rsidRPr="007C5956">
              <w:rPr>
                <w:sz w:val="20"/>
                <w:szCs w:val="20"/>
              </w:rPr>
              <w:t xml:space="preserve">Pomiar przygotowania do dyskusji panelowej </w:t>
            </w:r>
          </w:p>
          <w:p w:rsidRPr="007C5956" w:rsidR="00465A09" w:rsidP="00465A09" w:rsidRDefault="00465A09" w14:paraId="24CAF0EC" w14:textId="77777777">
            <w:pPr>
              <w:rPr>
                <w:color w:val="000000"/>
                <w:sz w:val="20"/>
                <w:szCs w:val="20"/>
              </w:rPr>
            </w:pPr>
          </w:p>
        </w:tc>
      </w:tr>
      <w:tr w:rsidRPr="00390B75" w:rsidR="00465A09" w:rsidTr="001C668B" w14:paraId="3A001D27" w14:textId="77777777">
        <w:tc>
          <w:tcPr>
            <w:tcW w:w="2487" w:type="dxa"/>
          </w:tcPr>
          <w:p w:rsidRPr="00E305E2" w:rsidR="00465A09" w:rsidP="00465A09" w:rsidRDefault="00465A09" w14:paraId="649A6628" w14:textId="77777777">
            <w:pPr>
              <w:rPr>
                <w:sz w:val="20"/>
                <w:szCs w:val="20"/>
              </w:rPr>
            </w:pPr>
            <w:r w:rsidRPr="00E305E2">
              <w:rPr>
                <w:sz w:val="20"/>
                <w:szCs w:val="20"/>
              </w:rPr>
              <w:t>F4</w:t>
            </w:r>
          </w:p>
        </w:tc>
        <w:tc>
          <w:tcPr>
            <w:tcW w:w="2074" w:type="dxa"/>
          </w:tcPr>
          <w:p w:rsidRPr="00E13E71" w:rsidR="00465A09" w:rsidP="00465A09" w:rsidRDefault="00465A09" w14:paraId="124E082B" w14:textId="58C80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D2207B">
              <w:rPr>
                <w:sz w:val="20"/>
                <w:szCs w:val="20"/>
              </w:rPr>
              <w:t>_W01</w:t>
            </w:r>
            <w:r>
              <w:rPr>
                <w:sz w:val="20"/>
                <w:szCs w:val="20"/>
              </w:rPr>
              <w:t>; PEU</w:t>
            </w:r>
            <w:r w:rsidRPr="00D2207B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U</w:t>
            </w:r>
            <w:r w:rsidRPr="00D2207B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>; PEU</w:t>
            </w:r>
            <w:r w:rsidRPr="00D2207B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U02; PEU</w:t>
            </w:r>
            <w:r w:rsidRPr="00D2207B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U03; PEU</w:t>
            </w:r>
            <w:r w:rsidRPr="00D2207B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K01, PEU</w:t>
            </w:r>
            <w:r w:rsidRPr="00D2207B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K02</w:t>
            </w:r>
          </w:p>
        </w:tc>
        <w:tc>
          <w:tcPr>
            <w:tcW w:w="4499" w:type="dxa"/>
          </w:tcPr>
          <w:p w:rsidRPr="007C5956" w:rsidR="00465A09" w:rsidP="00465A09" w:rsidRDefault="00465A09" w14:paraId="569C01DB" w14:textId="77777777">
            <w:pPr>
              <w:pStyle w:val="Default"/>
              <w:rPr>
                <w:sz w:val="20"/>
                <w:szCs w:val="20"/>
              </w:rPr>
            </w:pPr>
            <w:r w:rsidRPr="007C5956">
              <w:rPr>
                <w:sz w:val="20"/>
                <w:szCs w:val="20"/>
              </w:rPr>
              <w:t xml:space="preserve">Pomiar wartości opracowań własnych </w:t>
            </w:r>
          </w:p>
        </w:tc>
      </w:tr>
      <w:tr w:rsidRPr="00390B75" w:rsidR="00977663" w:rsidTr="001C668B" w14:paraId="7A5906AC" w14:textId="77777777">
        <w:tc>
          <w:tcPr>
            <w:tcW w:w="9060" w:type="dxa"/>
            <w:gridSpan w:val="3"/>
          </w:tcPr>
          <w:p w:rsidRPr="00E305E2" w:rsidR="00713A17" w:rsidP="00A12397" w:rsidRDefault="001C668B" w14:paraId="316B3EE8" w14:textId="77777777">
            <w:pPr>
              <w:rPr>
                <w:sz w:val="20"/>
                <w:szCs w:val="20"/>
              </w:rPr>
            </w:pPr>
            <w:r w:rsidRPr="00E305E2">
              <w:rPr>
                <w:sz w:val="20"/>
                <w:szCs w:val="20"/>
              </w:rPr>
              <w:t>P= 0,25F1+0,25F2 +0,25F3 +0,25F4</w:t>
            </w:r>
          </w:p>
        </w:tc>
      </w:tr>
    </w:tbl>
    <w:p w:rsidR="00067B47" w:rsidRDefault="00067B47" w14:paraId="4461DDC2" w14:textId="77777777">
      <w:pPr>
        <w:rPr>
          <w:sz w:val="12"/>
          <w:szCs w:val="12"/>
        </w:rPr>
      </w:pPr>
    </w:p>
    <w:p w:rsidRPr="003C37E7" w:rsidR="009A33BF" w:rsidRDefault="009A33BF" w14:paraId="79853D41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 w14:paraId="1D5F0EE2" w14:textId="77777777">
        <w:trPr>
          <w:cantSplit/>
          <w:trHeight w:val="315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P="002B5912" w:rsidRDefault="009A3831" w14:paraId="078BE865" w14:textId="77777777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Pr="00EB2170" w:rsidR="002B5912" w:rsidTr="00680EB1" w14:paraId="6AEDA87E" w14:textId="77777777">
        <w:trPr>
          <w:trHeight w:val="313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 w:rsidR="005B332B" w:rsidRDefault="005B332B" w14:paraId="57CE165E" w14:textId="77777777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GB"/>
              </w:rPr>
            </w:pPr>
          </w:p>
          <w:p w:rsidRPr="00680EB1" w:rsidR="002B5912" w:rsidRDefault="002B5912" w14:paraId="62CAC3AC" w14:textId="2457CFDD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GB"/>
              </w:rPr>
            </w:pPr>
            <w:r w:rsidRPr="00680EB1">
              <w:rPr>
                <w:b/>
                <w:bCs/>
                <w:caps/>
                <w:szCs w:val="18"/>
                <w:u w:val="single"/>
                <w:lang w:val="en-GB"/>
              </w:rPr>
              <w:t>literatura PODSTAWOWA:</w:t>
            </w:r>
          </w:p>
          <w:p w:rsidRPr="007D6EDC" w:rsidR="00D2207B" w:rsidP="00D2207B" w:rsidRDefault="00D2207B" w14:paraId="17C199F1" w14:textId="77777777">
            <w:pPr>
              <w:rPr>
                <w:sz w:val="18"/>
                <w:lang w:val="en-US" w:eastAsia="pl-PL"/>
              </w:rPr>
            </w:pPr>
            <w:r w:rsidRPr="007D6EDC">
              <w:rPr>
                <w:sz w:val="18"/>
                <w:lang w:val="en-US" w:eastAsia="pl-PL"/>
              </w:rPr>
              <w:t xml:space="preserve">[1]  </w:t>
            </w:r>
            <w:proofErr w:type="spellStart"/>
            <w:r w:rsidRPr="007D6EDC">
              <w:rPr>
                <w:sz w:val="18"/>
                <w:lang w:val="en-US" w:eastAsia="pl-PL"/>
              </w:rPr>
              <w:t>Espiridion</w:t>
            </w:r>
            <w:proofErr w:type="spellEnd"/>
            <w:r w:rsidRPr="007D6EDC">
              <w:rPr>
                <w:sz w:val="18"/>
                <w:lang w:val="en-US" w:eastAsia="pl-PL"/>
              </w:rPr>
              <w:t xml:space="preserve"> Borrego ,III Johnson, Richard Greggory 2011): Cultural </w:t>
            </w:r>
            <w:proofErr w:type="spellStart"/>
            <w:r w:rsidRPr="007D6EDC">
              <w:rPr>
                <w:sz w:val="18"/>
                <w:lang w:val="en-US" w:eastAsia="pl-PL"/>
              </w:rPr>
              <w:t>Competencef</w:t>
            </w:r>
            <w:proofErr w:type="spellEnd"/>
            <w:r w:rsidRPr="007D6EDC">
              <w:rPr>
                <w:sz w:val="18"/>
                <w:lang w:val="en-US" w:eastAsia="pl-PL"/>
              </w:rPr>
              <w:t xml:space="preserve"> or Public </w:t>
            </w:r>
            <w:proofErr w:type="spellStart"/>
            <w:r w:rsidRPr="007D6EDC">
              <w:rPr>
                <w:sz w:val="18"/>
                <w:lang w:val="en-US" w:eastAsia="pl-PL"/>
              </w:rPr>
              <w:t>Managers,Managing</w:t>
            </w:r>
            <w:proofErr w:type="spellEnd"/>
            <w:r w:rsidRPr="007D6EDC">
              <w:rPr>
                <w:sz w:val="18"/>
                <w:lang w:val="en-US" w:eastAsia="pl-PL"/>
              </w:rPr>
              <w:t xml:space="preserve"> Diversity in Today’s World</w:t>
            </w:r>
          </w:p>
          <w:p w:rsidRPr="007D6EDC" w:rsidR="00D2207B" w:rsidP="00D2207B" w:rsidRDefault="00D2207B" w14:paraId="793B8113" w14:textId="77777777">
            <w:pPr>
              <w:rPr>
                <w:lang w:val="en-US" w:eastAsia="pl-PL"/>
              </w:rPr>
            </w:pPr>
            <w:r w:rsidRPr="007D6EDC">
              <w:rPr>
                <w:sz w:val="18"/>
                <w:lang w:val="en-US" w:eastAsia="pl-PL"/>
              </w:rPr>
              <w:t xml:space="preserve">[2] </w:t>
            </w:r>
            <w:proofErr w:type="spellStart"/>
            <w:r w:rsidRPr="007D6EDC">
              <w:rPr>
                <w:sz w:val="18"/>
                <w:lang w:val="en-US" w:eastAsia="pl-PL"/>
              </w:rPr>
              <w:t>Milek</w:t>
            </w:r>
            <w:proofErr w:type="spellEnd"/>
            <w:r w:rsidRPr="007D6EDC">
              <w:rPr>
                <w:sz w:val="18"/>
                <w:lang w:val="en-US" w:eastAsia="pl-PL"/>
              </w:rPr>
              <w:t xml:space="preserve"> Hogan (2017) : The Four Skills of Cultural Diversity Competence</w:t>
            </w:r>
          </w:p>
          <w:p w:rsidRPr="00D2207B" w:rsidR="006F01A6" w:rsidRDefault="006F01A6" w14:paraId="7AD39D86" w14:textId="77777777">
            <w:pPr>
              <w:rPr>
                <w:lang w:val="en-US"/>
              </w:rPr>
            </w:pPr>
          </w:p>
          <w:p w:rsidRPr="00680EB1" w:rsidR="002B5912" w:rsidP="002B5912" w:rsidRDefault="002B5912" w14:paraId="234F25FA" w14:textId="77777777">
            <w:pPr>
              <w:spacing w:after="60"/>
              <w:rPr>
                <w:b/>
                <w:bCs/>
                <w:caps/>
                <w:szCs w:val="18"/>
                <w:u w:val="single"/>
                <w:lang w:val="en-GB"/>
              </w:rPr>
            </w:pPr>
            <w:r w:rsidRPr="00680EB1">
              <w:rPr>
                <w:b/>
                <w:bCs/>
                <w:caps/>
                <w:szCs w:val="18"/>
                <w:u w:val="single"/>
                <w:lang w:val="en-GB"/>
              </w:rPr>
              <w:t>literatura UZUPEŁNIAJĄCA:</w:t>
            </w:r>
          </w:p>
          <w:p w:rsidRPr="007D6EDC" w:rsidR="00D2207B" w:rsidP="00D2207B" w:rsidRDefault="00D2207B" w14:paraId="2E70AAE2" w14:textId="77777777">
            <w:pPr>
              <w:rPr>
                <w:lang w:val="en-US" w:eastAsia="pl-PL"/>
              </w:rPr>
            </w:pPr>
            <w:r w:rsidRPr="007D6EDC">
              <w:rPr>
                <w:sz w:val="18"/>
                <w:lang w:val="en-US" w:eastAsia="pl-PL"/>
              </w:rPr>
              <w:t xml:space="preserve">[1] </w:t>
            </w:r>
            <w:proofErr w:type="spellStart"/>
            <w:r w:rsidRPr="007D6EDC">
              <w:rPr>
                <w:sz w:val="18"/>
                <w:lang w:val="en-US" w:eastAsia="pl-PL"/>
              </w:rPr>
              <w:t>Oluremi</w:t>
            </w:r>
            <w:proofErr w:type="spellEnd"/>
            <w:r w:rsidRPr="007D6EDC">
              <w:rPr>
                <w:sz w:val="18"/>
                <w:lang w:val="en-US" w:eastAsia="pl-PL"/>
              </w:rPr>
              <w:t xml:space="preserve"> B. </w:t>
            </w:r>
            <w:proofErr w:type="spellStart"/>
            <w:r w:rsidRPr="007D6EDC">
              <w:rPr>
                <w:sz w:val="18"/>
                <w:lang w:val="en-US" w:eastAsia="pl-PL"/>
              </w:rPr>
              <w:t>Ayoko</w:t>
            </w:r>
            <w:proofErr w:type="spellEnd"/>
            <w:r w:rsidRPr="007D6EDC">
              <w:rPr>
                <w:sz w:val="18"/>
                <w:lang w:val="en-US" w:eastAsia="pl-PL"/>
              </w:rPr>
              <w:t xml:space="preserve">, </w:t>
            </w:r>
            <w:proofErr w:type="spellStart"/>
            <w:r w:rsidRPr="007D6EDC">
              <w:rPr>
                <w:sz w:val="18"/>
                <w:lang w:val="en-US" w:eastAsia="pl-PL"/>
              </w:rPr>
              <w:t>Charmine</w:t>
            </w:r>
            <w:proofErr w:type="spellEnd"/>
            <w:r w:rsidRPr="007D6EDC">
              <w:rPr>
                <w:sz w:val="18"/>
                <w:lang w:val="en-US" w:eastAsia="pl-PL"/>
              </w:rPr>
              <w:t xml:space="preserve"> E.J. </w:t>
            </w:r>
            <w:proofErr w:type="spellStart"/>
            <w:r w:rsidRPr="007D6EDC">
              <w:rPr>
                <w:sz w:val="18"/>
                <w:lang w:val="en-US" w:eastAsia="pl-PL"/>
              </w:rPr>
              <w:t>Härtel</w:t>
            </w:r>
            <w:proofErr w:type="spellEnd"/>
            <w:r w:rsidRPr="007D6EDC">
              <w:rPr>
                <w:sz w:val="18"/>
                <w:lang w:val="en-US" w:eastAsia="pl-PL"/>
              </w:rPr>
              <w:t xml:space="preserve"> (2006): Cultural diversity and leadership: A conceptual model of leader intervention in conflict events in culturally heterogeneous workgroups,</w:t>
            </w:r>
            <w:r w:rsidRPr="007D6EDC">
              <w:rPr>
                <w:lang w:val="en-US"/>
              </w:rPr>
              <w:t xml:space="preserve"> </w:t>
            </w:r>
            <w:r w:rsidRPr="007D6EDC">
              <w:rPr>
                <w:sz w:val="18"/>
                <w:lang w:val="en-US" w:eastAsia="pl-PL"/>
              </w:rPr>
              <w:t>Cross Cultural Management: An International Journal</w:t>
            </w:r>
          </w:p>
          <w:p w:rsidRPr="007D6EDC" w:rsidR="00D2207B" w:rsidP="00D2207B" w:rsidRDefault="00D2207B" w14:paraId="33586962" w14:textId="77777777">
            <w:pPr>
              <w:rPr>
                <w:lang w:val="en-US" w:eastAsia="pl-PL"/>
              </w:rPr>
            </w:pPr>
            <w:r w:rsidRPr="007D6EDC">
              <w:rPr>
                <w:sz w:val="18"/>
                <w:lang w:val="en-US" w:eastAsia="pl-PL"/>
              </w:rPr>
              <w:t>[2] Miranda, A. H. (2002). Best Practices in Increasing Cross-Cultural Competence. In A. Thomas &amp; J. Grimes (Eds.), Best practices in school psychology IV (p. 353–362). National Association of School Psychologists.</w:t>
            </w:r>
          </w:p>
          <w:p w:rsidRPr="00680EB1" w:rsidR="00D2207B" w:rsidP="00D2207B" w:rsidRDefault="00D2207B" w14:paraId="61CFA0CD" w14:textId="77777777">
            <w:pPr>
              <w:rPr>
                <w:lang w:val="en-GB"/>
              </w:rPr>
            </w:pPr>
            <w:r w:rsidRPr="007D6EDC">
              <w:rPr>
                <w:sz w:val="18"/>
                <w:lang w:val="en-US" w:eastAsia="pl-PL"/>
              </w:rPr>
              <w:t>[3] D.D. Warrick (2017) :What leaders need to know about organizational culture, Business Horizons, Volume 60, Issue 3, pp.365-404</w:t>
            </w:r>
          </w:p>
          <w:p w:rsidRPr="00680EB1" w:rsidR="002B5912" w:rsidP="00680EB1" w:rsidRDefault="002B5912" w14:paraId="7558CE42" w14:textId="77777777">
            <w:pPr>
              <w:rPr>
                <w:lang w:val="en-GB"/>
              </w:rPr>
            </w:pPr>
          </w:p>
        </w:tc>
      </w:tr>
      <w:tr w:rsidR="009A3831" w14:paraId="725AF2BD" w14:textId="77777777">
        <w:trPr>
          <w:trHeight w:val="285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RDefault="00C84573" w14:paraId="3A65E6FB" w14:textId="77777777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Pr="00813723" w:rsidR="00D76241" w14:paraId="145DFF6A" w14:textId="77777777">
        <w:trPr>
          <w:trHeight w:val="400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4C126A" w:rsidR="00D76241" w:rsidP="00D76241" w:rsidRDefault="00D2207B" w14:paraId="261F2869" w14:textId="77777777">
            <w:pPr>
              <w:rPr>
                <w:lang w:eastAsia="pl-PL"/>
              </w:rPr>
            </w:pPr>
            <w:r w:rsidRPr="00B10EFC">
              <w:rPr>
                <w:lang w:val="de-DE" w:eastAsia="pl-PL"/>
              </w:rPr>
              <w:t xml:space="preserve">Yasmin </w:t>
            </w:r>
            <w:proofErr w:type="spellStart"/>
            <w:r w:rsidRPr="00B10EFC">
              <w:rPr>
                <w:lang w:val="de-DE" w:eastAsia="pl-PL"/>
              </w:rPr>
              <w:t>Ziaeian</w:t>
            </w:r>
            <w:proofErr w:type="spellEnd"/>
            <w:r w:rsidRPr="00B10EFC">
              <w:rPr>
                <w:lang w:val="de-DE" w:eastAsia="pl-PL"/>
              </w:rPr>
              <w:t>, yasmin.ziaeian@pwr.edu.pl</w:t>
            </w:r>
          </w:p>
        </w:tc>
      </w:tr>
    </w:tbl>
    <w:p w:rsidR="00CB759A" w:rsidP="00EF2200" w:rsidRDefault="00CB759A" w14:paraId="751C52FB" w14:textId="77777777">
      <w:pPr>
        <w:pStyle w:val="Nagwek3"/>
        <w:numPr>
          <w:ilvl w:val="0"/>
          <w:numId w:val="0"/>
        </w:numPr>
        <w:jc w:val="left"/>
      </w:pPr>
    </w:p>
    <w:sectPr w:rsidR="00CB759A" w:rsidSect="00330D5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C17C8" w:rsidRDefault="00DC17C8" w14:paraId="41DCF825" w14:textId="77777777">
      <w:r>
        <w:separator/>
      </w:r>
    </w:p>
  </w:endnote>
  <w:endnote w:type="continuationSeparator" w:id="0">
    <w:p w:rsidR="00DC17C8" w:rsidRDefault="00DC17C8" w14:paraId="0ED89BA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65A09" w:rsidRDefault="00465A09" w14:paraId="704AD882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5053F" w:rsidRDefault="0045053F" w14:paraId="572E74FB" w14:textId="7777777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65A09" w:rsidRDefault="00465A09" w14:paraId="340853B0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C17C8" w:rsidRDefault="00DC17C8" w14:paraId="7E5B51CC" w14:textId="77777777">
      <w:r>
        <w:separator/>
      </w:r>
    </w:p>
  </w:footnote>
  <w:footnote w:type="continuationSeparator" w:id="0">
    <w:p w:rsidR="00DC17C8" w:rsidRDefault="00DC17C8" w14:paraId="00355BF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65A09" w:rsidRDefault="00465A09" w14:paraId="65D80F59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65A09" w:rsidRDefault="00465A09" w14:paraId="05B1EF84" w14:textId="777777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65A09" w:rsidRDefault="00465A09" w14:paraId="5AF7A543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53102"/>
    <w:rsid w:val="00054669"/>
    <w:rsid w:val="00061F05"/>
    <w:rsid w:val="00062A35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16E67"/>
    <w:rsid w:val="0011787B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C668B"/>
    <w:rsid w:val="001D58E2"/>
    <w:rsid w:val="001E0D88"/>
    <w:rsid w:val="0020624E"/>
    <w:rsid w:val="0021066E"/>
    <w:rsid w:val="00216C3F"/>
    <w:rsid w:val="00221A54"/>
    <w:rsid w:val="00225ABB"/>
    <w:rsid w:val="0023230F"/>
    <w:rsid w:val="00236882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46B77"/>
    <w:rsid w:val="00361AB9"/>
    <w:rsid w:val="003810E9"/>
    <w:rsid w:val="00381140"/>
    <w:rsid w:val="00390B75"/>
    <w:rsid w:val="003B0A30"/>
    <w:rsid w:val="003C37E7"/>
    <w:rsid w:val="003C650C"/>
    <w:rsid w:val="003F183E"/>
    <w:rsid w:val="003F5F77"/>
    <w:rsid w:val="00402A22"/>
    <w:rsid w:val="00407B87"/>
    <w:rsid w:val="00434D81"/>
    <w:rsid w:val="00445A01"/>
    <w:rsid w:val="0045053F"/>
    <w:rsid w:val="00465A09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B7360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B332B"/>
    <w:rsid w:val="005C16CA"/>
    <w:rsid w:val="005C5D72"/>
    <w:rsid w:val="005C6F14"/>
    <w:rsid w:val="00603641"/>
    <w:rsid w:val="00603C29"/>
    <w:rsid w:val="00621B56"/>
    <w:rsid w:val="00663BA2"/>
    <w:rsid w:val="00680EB1"/>
    <w:rsid w:val="006858A7"/>
    <w:rsid w:val="00692E89"/>
    <w:rsid w:val="006B0D90"/>
    <w:rsid w:val="006C64BB"/>
    <w:rsid w:val="006D0380"/>
    <w:rsid w:val="006D53FB"/>
    <w:rsid w:val="006D5EA5"/>
    <w:rsid w:val="006E7055"/>
    <w:rsid w:val="006F01A6"/>
    <w:rsid w:val="0070287E"/>
    <w:rsid w:val="00712E09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B30F9"/>
    <w:rsid w:val="007C6787"/>
    <w:rsid w:val="007C72CA"/>
    <w:rsid w:val="007D1760"/>
    <w:rsid w:val="007D46F8"/>
    <w:rsid w:val="007D5C79"/>
    <w:rsid w:val="007D60F8"/>
    <w:rsid w:val="008011DB"/>
    <w:rsid w:val="008112FE"/>
    <w:rsid w:val="00813723"/>
    <w:rsid w:val="008454C1"/>
    <w:rsid w:val="0085533D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15194"/>
    <w:rsid w:val="00937508"/>
    <w:rsid w:val="00937B8D"/>
    <w:rsid w:val="009639EB"/>
    <w:rsid w:val="00965E7F"/>
    <w:rsid w:val="00966D15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56090"/>
    <w:rsid w:val="00A677CF"/>
    <w:rsid w:val="00A73274"/>
    <w:rsid w:val="00AB33CE"/>
    <w:rsid w:val="00AB78D3"/>
    <w:rsid w:val="00AC0C11"/>
    <w:rsid w:val="00AC4224"/>
    <w:rsid w:val="00AD643A"/>
    <w:rsid w:val="00B03744"/>
    <w:rsid w:val="00B1282C"/>
    <w:rsid w:val="00B15A75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B4692"/>
    <w:rsid w:val="00BC5DFC"/>
    <w:rsid w:val="00BE27A3"/>
    <w:rsid w:val="00BF38AF"/>
    <w:rsid w:val="00C01D6C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C4F63"/>
    <w:rsid w:val="00CE0349"/>
    <w:rsid w:val="00D10320"/>
    <w:rsid w:val="00D2207B"/>
    <w:rsid w:val="00D332B9"/>
    <w:rsid w:val="00D376AB"/>
    <w:rsid w:val="00D530BA"/>
    <w:rsid w:val="00D552A5"/>
    <w:rsid w:val="00D76241"/>
    <w:rsid w:val="00D76C38"/>
    <w:rsid w:val="00D81453"/>
    <w:rsid w:val="00DA2E73"/>
    <w:rsid w:val="00DA525E"/>
    <w:rsid w:val="00DB58D8"/>
    <w:rsid w:val="00DB7C62"/>
    <w:rsid w:val="00DC16A5"/>
    <w:rsid w:val="00DC17C8"/>
    <w:rsid w:val="00DC5082"/>
    <w:rsid w:val="00E022A7"/>
    <w:rsid w:val="00E051BD"/>
    <w:rsid w:val="00E13EF3"/>
    <w:rsid w:val="00E305E2"/>
    <w:rsid w:val="00E40C64"/>
    <w:rsid w:val="00E4235B"/>
    <w:rsid w:val="00E52DD3"/>
    <w:rsid w:val="00E5380C"/>
    <w:rsid w:val="00E646A1"/>
    <w:rsid w:val="00E76872"/>
    <w:rsid w:val="00EA3766"/>
    <w:rsid w:val="00EB2170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F75C2"/>
    <w:rsid w:val="05E1F7A3"/>
    <w:rsid w:val="0A0C30C1"/>
    <w:rsid w:val="15F9C547"/>
    <w:rsid w:val="1D99FFD3"/>
    <w:rsid w:val="2B621234"/>
    <w:rsid w:val="2E95A65C"/>
    <w:rsid w:val="3DB983D5"/>
    <w:rsid w:val="3E284C7F"/>
    <w:rsid w:val="4FA5CB06"/>
    <w:rsid w:val="56971836"/>
    <w:rsid w:val="5F8DF52F"/>
    <w:rsid w:val="62909249"/>
    <w:rsid w:val="6CB8A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75C10BE"/>
  <w15:chartTrackingRefBased/>
  <w15:docId w15:val="{FC39BBA4-6995-4460-B2F4-32355C36320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hAnsi="Times New Roman" w:eastAsia="Times New Roman" w:cs="Times New Roman"/>
    </w:rPr>
  </w:style>
  <w:style w:type="character" w:styleId="Domylnaczcionkaakapitu1" w:customStyle="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styleId="Nagwek20" w:customStyle="1">
    <w:name w:val="Nagłówek2"/>
    <w:basedOn w:val="Normalny"/>
    <w:next w:val="Tekstpodstawowy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Podpis2" w:customStyle="1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Indeks" w:customStyle="1">
    <w:name w:val="Indeks"/>
    <w:basedOn w:val="Normalny"/>
    <w:pPr>
      <w:suppressLineNumbers/>
    </w:pPr>
    <w:rPr>
      <w:rFonts w:cs="Mangal"/>
    </w:rPr>
  </w:style>
  <w:style w:type="paragraph" w:styleId="Nagwek10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eastAsia="SimSun" w:cs="Mangal"/>
      <w:sz w:val="28"/>
      <w:szCs w:val="28"/>
    </w:rPr>
  </w:style>
  <w:style w:type="paragraph" w:styleId="Podpis1" w:customStyle="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styleId="TekstkomentarzaZnak" w:customStyle="1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styleId="TematkomentarzaZnak" w:customStyle="1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Default" w:customStyle="1">
    <w:name w:val="Default"/>
    <w:rsid w:val="001C668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26B3D1E-BF02-4BEC-8889-A71A310479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CE4308-B198-4032-A863-2B5D26003B6C}"/>
</file>

<file path=customXml/itemProps3.xml><?xml version="1.0" encoding="utf-8"?>
<ds:datastoreItem xmlns:ds="http://schemas.openxmlformats.org/officeDocument/2006/customXml" ds:itemID="{B1E77C12-6EB0-404E-BC09-16F77E2C35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B88911-558A-4B70-8AF4-BFAA8078F34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GB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PRZEWODNIK PO PRZEDMIOCIE</dc:title>
  <dc:subject/>
  <dc:creator>Hanna Helman</dc:creator>
  <keywords/>
  <lastModifiedBy>jagoda.mrzyglocka-chojnacka@pwr.edu.pl</lastModifiedBy>
  <revision>4</revision>
  <lastPrinted>2019-01-14T10:42:00.0000000Z</lastPrinted>
  <dcterms:created xsi:type="dcterms:W3CDTF">2021-02-03T21:10:00.0000000Z</dcterms:created>
  <dcterms:modified xsi:type="dcterms:W3CDTF">2021-02-08T23:41:01.6327259Z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